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F2AC7C6" w14:textId="77777777" w:rsidR="00592BDA" w:rsidRPr="005521B7" w:rsidRDefault="00592BDA" w:rsidP="00592BDA">
      <w:pPr>
        <w:jc w:val="right"/>
        <w:rPr>
          <w:sz w:val="20"/>
          <w:szCs w:val="20"/>
        </w:rPr>
      </w:pPr>
      <w:r w:rsidRPr="005521B7">
        <w:rPr>
          <w:sz w:val="20"/>
          <w:szCs w:val="20"/>
        </w:rPr>
        <w:t>Zał</w:t>
      </w:r>
      <w:r w:rsidR="00E53CC2" w:rsidRPr="005521B7">
        <w:rPr>
          <w:sz w:val="20"/>
          <w:szCs w:val="20"/>
        </w:rPr>
        <w:t>ącznik</w:t>
      </w:r>
      <w:r w:rsidRPr="005521B7">
        <w:rPr>
          <w:sz w:val="20"/>
          <w:szCs w:val="20"/>
        </w:rPr>
        <w:t xml:space="preserve"> nr </w:t>
      </w:r>
      <w:r w:rsidR="00126D92" w:rsidRPr="005521B7">
        <w:rPr>
          <w:sz w:val="20"/>
          <w:szCs w:val="20"/>
        </w:rPr>
        <w:t>6</w:t>
      </w:r>
      <w:r w:rsidRPr="005521B7">
        <w:rPr>
          <w:sz w:val="20"/>
          <w:szCs w:val="20"/>
        </w:rPr>
        <w:t xml:space="preserve"> do ZW</w:t>
      </w:r>
      <w:r w:rsidR="00E40C64" w:rsidRPr="005521B7">
        <w:rPr>
          <w:sz w:val="20"/>
          <w:szCs w:val="20"/>
        </w:rPr>
        <w:t xml:space="preserve"> </w:t>
      </w:r>
      <w:r w:rsidR="005813EF" w:rsidRPr="005521B7">
        <w:rPr>
          <w:sz w:val="20"/>
          <w:szCs w:val="20"/>
        </w:rPr>
        <w:t>121</w:t>
      </w:r>
      <w:r w:rsidR="0020624E" w:rsidRPr="005521B7">
        <w:rPr>
          <w:sz w:val="20"/>
          <w:szCs w:val="20"/>
        </w:rPr>
        <w:t>/2020</w:t>
      </w:r>
    </w:p>
    <w:p w14:paraId="373EDA36" w14:textId="77777777" w:rsidR="00A405D5" w:rsidRPr="005521B7" w:rsidRDefault="00A405D5" w:rsidP="00592BDA">
      <w:pPr>
        <w:jc w:val="right"/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5521B7" w14:paraId="39D7EB51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616F3" w14:textId="2377FA05" w:rsidR="00041381" w:rsidRPr="005521B7" w:rsidRDefault="00041381" w:rsidP="00041381">
            <w:pPr>
              <w:rPr>
                <w:b/>
                <w:bCs/>
                <w:sz w:val="22"/>
                <w:szCs w:val="22"/>
              </w:rPr>
            </w:pPr>
            <w:r w:rsidRPr="005521B7">
              <w:rPr>
                <w:b/>
                <w:bCs/>
                <w:sz w:val="22"/>
                <w:szCs w:val="22"/>
              </w:rPr>
              <w:t>WYDZIAŁ</w:t>
            </w:r>
            <w:r w:rsidR="002C4A38" w:rsidRPr="005521B7">
              <w:rPr>
                <w:b/>
                <w:bCs/>
                <w:sz w:val="22"/>
                <w:szCs w:val="22"/>
              </w:rPr>
              <w:t xml:space="preserve"> </w:t>
            </w:r>
            <w:r w:rsidR="00C07BB2" w:rsidRPr="005521B7">
              <w:rPr>
                <w:b/>
                <w:bCs/>
                <w:sz w:val="22"/>
                <w:szCs w:val="22"/>
              </w:rPr>
              <w:t>ZARZĄDZANIA</w:t>
            </w:r>
          </w:p>
          <w:p w14:paraId="4CBF564D" w14:textId="77777777" w:rsidR="005521B7" w:rsidRPr="005521B7" w:rsidRDefault="005521B7" w:rsidP="00041381">
            <w:pPr>
              <w:rPr>
                <w:b/>
                <w:bCs/>
                <w:sz w:val="22"/>
                <w:szCs w:val="22"/>
              </w:rPr>
            </w:pPr>
          </w:p>
          <w:p w14:paraId="78EB06C5" w14:textId="77777777" w:rsidR="00041381" w:rsidRPr="005521B7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sz w:val="22"/>
                <w:szCs w:val="22"/>
              </w:rPr>
            </w:pPr>
            <w:r w:rsidRPr="005521B7">
              <w:rPr>
                <w:sz w:val="22"/>
                <w:szCs w:val="22"/>
              </w:rPr>
              <w:t>KARTA PRZEDMIOTU</w:t>
            </w:r>
          </w:p>
          <w:p w14:paraId="6B6FB0FF" w14:textId="5C4D21AF" w:rsidR="00A73274" w:rsidRPr="005521B7" w:rsidRDefault="005C16CA" w:rsidP="00491FB0">
            <w:pPr>
              <w:rPr>
                <w:b/>
                <w:bCs/>
                <w:color w:val="FF0000"/>
                <w:sz w:val="22"/>
                <w:szCs w:val="22"/>
              </w:rPr>
            </w:pPr>
            <w:r w:rsidRPr="005521B7">
              <w:rPr>
                <w:b/>
                <w:bCs/>
                <w:sz w:val="22"/>
                <w:szCs w:val="22"/>
              </w:rPr>
              <w:t xml:space="preserve">Nazwa </w:t>
            </w:r>
            <w:r w:rsidR="00C24AE7" w:rsidRPr="005521B7">
              <w:rPr>
                <w:b/>
                <w:bCs/>
                <w:sz w:val="22"/>
                <w:szCs w:val="22"/>
              </w:rPr>
              <w:t xml:space="preserve">przedmiotu </w:t>
            </w:r>
            <w:r w:rsidRPr="005521B7">
              <w:rPr>
                <w:b/>
                <w:bCs/>
                <w:sz w:val="22"/>
                <w:szCs w:val="22"/>
              </w:rPr>
              <w:t>w języku polskim</w:t>
            </w:r>
            <w:r w:rsidR="005521B7" w:rsidRPr="005521B7">
              <w:rPr>
                <w:b/>
                <w:bCs/>
                <w:sz w:val="22"/>
                <w:szCs w:val="22"/>
              </w:rPr>
              <w:t>:</w:t>
            </w:r>
            <w:r w:rsidRPr="005521B7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5521B7" w:rsidRPr="005521B7">
              <w:rPr>
                <w:b/>
                <w:bCs/>
                <w:sz w:val="22"/>
                <w:szCs w:val="22"/>
                <w:lang w:val="en-US"/>
              </w:rPr>
              <w:t>Psychologia</w:t>
            </w:r>
            <w:proofErr w:type="spellEnd"/>
            <w:r w:rsidR="005521B7" w:rsidRPr="005521B7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5521B7" w:rsidRPr="005521B7">
              <w:rPr>
                <w:b/>
                <w:bCs/>
                <w:sz w:val="22"/>
                <w:szCs w:val="22"/>
                <w:lang w:val="en-US"/>
              </w:rPr>
              <w:t>przywództwa</w:t>
            </w:r>
            <w:proofErr w:type="spellEnd"/>
          </w:p>
          <w:p w14:paraId="36E60E90" w14:textId="3C33D96A" w:rsidR="005C16CA" w:rsidRPr="005521B7" w:rsidRDefault="005C16CA" w:rsidP="005C16CA">
            <w:pPr>
              <w:pStyle w:val="Nagwek2"/>
              <w:rPr>
                <w:sz w:val="22"/>
                <w:szCs w:val="22"/>
              </w:rPr>
            </w:pPr>
            <w:r w:rsidRPr="005521B7">
              <w:rPr>
                <w:sz w:val="22"/>
                <w:szCs w:val="22"/>
              </w:rPr>
              <w:t xml:space="preserve">Nazwa </w:t>
            </w:r>
            <w:r w:rsidR="00C24AE7" w:rsidRPr="005521B7">
              <w:rPr>
                <w:sz w:val="22"/>
                <w:szCs w:val="22"/>
              </w:rPr>
              <w:t xml:space="preserve">przedmiotu </w:t>
            </w:r>
            <w:r w:rsidRPr="005521B7">
              <w:rPr>
                <w:sz w:val="22"/>
                <w:szCs w:val="22"/>
              </w:rPr>
              <w:t>w języku angielskim</w:t>
            </w:r>
            <w:r w:rsidR="005521B7" w:rsidRPr="005521B7">
              <w:rPr>
                <w:sz w:val="22"/>
                <w:szCs w:val="22"/>
              </w:rPr>
              <w:t>:</w:t>
            </w:r>
            <w:r w:rsidRPr="005521B7">
              <w:rPr>
                <w:sz w:val="22"/>
                <w:szCs w:val="22"/>
              </w:rPr>
              <w:t xml:space="preserve"> </w:t>
            </w:r>
            <w:r w:rsidR="005521B7" w:rsidRPr="005521B7">
              <w:rPr>
                <w:sz w:val="22"/>
                <w:szCs w:val="22"/>
                <w:lang w:val="en-US"/>
              </w:rPr>
              <w:t>Leadership psychology</w:t>
            </w:r>
          </w:p>
          <w:p w14:paraId="0AD10A94" w14:textId="77777777" w:rsidR="002823AA" w:rsidRPr="005521B7" w:rsidRDefault="002823AA" w:rsidP="002823AA">
            <w:pPr>
              <w:pStyle w:val="Nagwek2"/>
              <w:rPr>
                <w:color w:val="000000" w:themeColor="text1"/>
                <w:sz w:val="22"/>
                <w:szCs w:val="22"/>
              </w:rPr>
            </w:pPr>
            <w:r w:rsidRPr="005521B7">
              <w:rPr>
                <w:color w:val="000000" w:themeColor="text1"/>
                <w:sz w:val="22"/>
                <w:szCs w:val="22"/>
              </w:rPr>
              <w:t>Kierunek studiów (jeśli dotyczy): ZARZĄDZANIE</w:t>
            </w:r>
          </w:p>
          <w:p w14:paraId="108F9334" w14:textId="532DE27A" w:rsidR="002823AA" w:rsidRPr="005521B7" w:rsidRDefault="002823AA" w:rsidP="002823AA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521B7">
              <w:rPr>
                <w:b/>
                <w:bCs/>
                <w:color w:val="000000" w:themeColor="text1"/>
                <w:sz w:val="22"/>
                <w:szCs w:val="22"/>
              </w:rPr>
              <w:t xml:space="preserve">Specjalność (jeśli dotyczy): </w:t>
            </w:r>
            <w:r w:rsidR="00321063" w:rsidRPr="00321063">
              <w:rPr>
                <w:b/>
                <w:bCs/>
                <w:sz w:val="22"/>
                <w:szCs w:val="22"/>
              </w:rPr>
              <w:t>Zarządzanie zmianą, Zarządzanie procesami biznesowymi</w:t>
            </w:r>
          </w:p>
          <w:p w14:paraId="6F0EF7A5" w14:textId="77777777" w:rsidR="002823AA" w:rsidRPr="005521B7" w:rsidRDefault="002823AA" w:rsidP="002823AA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521B7">
              <w:rPr>
                <w:b/>
                <w:bCs/>
                <w:color w:val="000000" w:themeColor="text1"/>
                <w:sz w:val="22"/>
                <w:szCs w:val="22"/>
              </w:rPr>
              <w:t>Poziom i forma studiów: II stopień / stacjonarna</w:t>
            </w:r>
          </w:p>
          <w:p w14:paraId="2C3F7944" w14:textId="77777777" w:rsidR="002823AA" w:rsidRPr="005521B7" w:rsidRDefault="002823AA" w:rsidP="002823AA">
            <w:pPr>
              <w:rPr>
                <w:b/>
                <w:bCs/>
                <w:color w:val="000000" w:themeColor="text1"/>
                <w:sz w:val="22"/>
                <w:szCs w:val="22"/>
                <w:shd w:val="clear" w:color="auto" w:fill="FFFF00"/>
              </w:rPr>
            </w:pPr>
            <w:r w:rsidRPr="005521B7">
              <w:rPr>
                <w:b/>
                <w:bCs/>
                <w:color w:val="000000" w:themeColor="text1"/>
                <w:sz w:val="22"/>
                <w:szCs w:val="22"/>
              </w:rPr>
              <w:t>Rodzaj przedmiotu: wybieralny</w:t>
            </w:r>
          </w:p>
          <w:p w14:paraId="1A1BF727" w14:textId="7A5C9592" w:rsidR="002823AA" w:rsidRPr="005521B7" w:rsidRDefault="002823AA" w:rsidP="002823AA">
            <w:pPr>
              <w:rPr>
                <w:b/>
                <w:bCs/>
                <w:color w:val="000000" w:themeColor="text1"/>
                <w:sz w:val="22"/>
                <w:szCs w:val="22"/>
                <w:shd w:val="clear" w:color="auto" w:fill="FFFF00"/>
              </w:rPr>
            </w:pPr>
            <w:r w:rsidRPr="005521B7">
              <w:rPr>
                <w:b/>
                <w:bCs/>
                <w:color w:val="000000" w:themeColor="text1"/>
                <w:sz w:val="22"/>
                <w:szCs w:val="22"/>
              </w:rPr>
              <w:t>Kod przedmiotu:W08ZZZ-SM0155GK</w:t>
            </w:r>
          </w:p>
          <w:p w14:paraId="79F7FDFE" w14:textId="3DE557A7" w:rsidR="009A3831" w:rsidRPr="005521B7" w:rsidRDefault="002823AA" w:rsidP="002823AA">
            <w:pPr>
              <w:rPr>
                <w:b/>
                <w:bCs/>
                <w:sz w:val="22"/>
                <w:szCs w:val="22"/>
              </w:rPr>
            </w:pPr>
            <w:r w:rsidRPr="005521B7">
              <w:rPr>
                <w:b/>
                <w:bCs/>
                <w:color w:val="000000" w:themeColor="text1"/>
                <w:sz w:val="22"/>
                <w:szCs w:val="22"/>
              </w:rPr>
              <w:t>Grupa kursów: TAK</w:t>
            </w:r>
          </w:p>
        </w:tc>
      </w:tr>
    </w:tbl>
    <w:p w14:paraId="3D20B0F7" w14:textId="77777777" w:rsidR="005C16CA" w:rsidRPr="005521B7" w:rsidRDefault="005C16CA">
      <w:pPr>
        <w:rPr>
          <w:sz w:val="20"/>
          <w:szCs w:val="20"/>
        </w:rPr>
      </w:pPr>
    </w:p>
    <w:tbl>
      <w:tblPr>
        <w:tblW w:w="9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1123"/>
        <w:gridCol w:w="1255"/>
        <w:gridCol w:w="1426"/>
        <w:gridCol w:w="1251"/>
        <w:gridCol w:w="1304"/>
      </w:tblGrid>
      <w:tr w:rsidR="002823AA" w:rsidRPr="005521B7" w14:paraId="2A35AEFD" w14:textId="77777777" w:rsidTr="003437D2">
        <w:tc>
          <w:tcPr>
            <w:tcW w:w="2830" w:type="dxa"/>
          </w:tcPr>
          <w:p w14:paraId="6E4D7992" w14:textId="77777777" w:rsidR="002823AA" w:rsidRPr="005521B7" w:rsidRDefault="002823AA" w:rsidP="003437D2">
            <w:pPr>
              <w:rPr>
                <w:sz w:val="20"/>
                <w:szCs w:val="20"/>
              </w:rPr>
            </w:pPr>
          </w:p>
        </w:tc>
        <w:tc>
          <w:tcPr>
            <w:tcW w:w="1123" w:type="dxa"/>
          </w:tcPr>
          <w:p w14:paraId="2D3DC9F4" w14:textId="77777777" w:rsidR="002823AA" w:rsidRPr="005521B7" w:rsidRDefault="002823AA" w:rsidP="003437D2">
            <w:pPr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Wykład</w:t>
            </w:r>
          </w:p>
        </w:tc>
        <w:tc>
          <w:tcPr>
            <w:tcW w:w="1255" w:type="dxa"/>
          </w:tcPr>
          <w:p w14:paraId="36796F7B" w14:textId="77777777" w:rsidR="002823AA" w:rsidRPr="005521B7" w:rsidRDefault="002823AA" w:rsidP="003437D2">
            <w:pPr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Ćwiczenia</w:t>
            </w:r>
          </w:p>
        </w:tc>
        <w:tc>
          <w:tcPr>
            <w:tcW w:w="1426" w:type="dxa"/>
          </w:tcPr>
          <w:p w14:paraId="6BB6935A" w14:textId="77777777" w:rsidR="002823AA" w:rsidRPr="005521B7" w:rsidRDefault="002823AA" w:rsidP="003437D2">
            <w:pPr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Laboratorium</w:t>
            </w:r>
          </w:p>
        </w:tc>
        <w:tc>
          <w:tcPr>
            <w:tcW w:w="1251" w:type="dxa"/>
          </w:tcPr>
          <w:p w14:paraId="563FE372" w14:textId="77777777" w:rsidR="002823AA" w:rsidRPr="005521B7" w:rsidRDefault="002823AA" w:rsidP="003437D2">
            <w:pPr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Projekt</w:t>
            </w:r>
          </w:p>
        </w:tc>
        <w:tc>
          <w:tcPr>
            <w:tcW w:w="1304" w:type="dxa"/>
          </w:tcPr>
          <w:p w14:paraId="6C058113" w14:textId="77777777" w:rsidR="002823AA" w:rsidRPr="005521B7" w:rsidRDefault="002823AA" w:rsidP="003437D2">
            <w:pPr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Seminarium</w:t>
            </w:r>
          </w:p>
        </w:tc>
      </w:tr>
      <w:tr w:rsidR="002823AA" w:rsidRPr="005521B7" w14:paraId="693946EC" w14:textId="77777777" w:rsidTr="003437D2">
        <w:tc>
          <w:tcPr>
            <w:tcW w:w="2830" w:type="dxa"/>
          </w:tcPr>
          <w:p w14:paraId="6886E7C4" w14:textId="77777777" w:rsidR="002823AA" w:rsidRPr="005521B7" w:rsidRDefault="002823AA" w:rsidP="003437D2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Liczba godzin zajęć zorganizowanych w Uczelni (ZZU)</w:t>
            </w:r>
          </w:p>
        </w:tc>
        <w:tc>
          <w:tcPr>
            <w:tcW w:w="1123" w:type="dxa"/>
          </w:tcPr>
          <w:p w14:paraId="1A762B76" w14:textId="77777777" w:rsidR="002823AA" w:rsidRPr="005521B7" w:rsidRDefault="002823AA" w:rsidP="003437D2">
            <w:pPr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15</w:t>
            </w:r>
          </w:p>
        </w:tc>
        <w:tc>
          <w:tcPr>
            <w:tcW w:w="1255" w:type="dxa"/>
          </w:tcPr>
          <w:p w14:paraId="426E1EDD" w14:textId="77777777" w:rsidR="002823AA" w:rsidRPr="005521B7" w:rsidRDefault="002823AA" w:rsidP="003437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15A2EBB0" w14:textId="77777777" w:rsidR="002823AA" w:rsidRPr="005521B7" w:rsidRDefault="002823AA" w:rsidP="003437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1" w:type="dxa"/>
          </w:tcPr>
          <w:p w14:paraId="26388BE4" w14:textId="77777777" w:rsidR="002823AA" w:rsidRPr="005521B7" w:rsidRDefault="002823AA" w:rsidP="003437D2">
            <w:pPr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30</w:t>
            </w:r>
          </w:p>
        </w:tc>
        <w:tc>
          <w:tcPr>
            <w:tcW w:w="1304" w:type="dxa"/>
          </w:tcPr>
          <w:p w14:paraId="625B7235" w14:textId="77777777" w:rsidR="002823AA" w:rsidRPr="005521B7" w:rsidRDefault="002823AA" w:rsidP="003437D2">
            <w:pPr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30</w:t>
            </w:r>
          </w:p>
        </w:tc>
      </w:tr>
      <w:tr w:rsidR="002823AA" w:rsidRPr="005521B7" w14:paraId="4F96B413" w14:textId="77777777" w:rsidTr="003437D2">
        <w:tc>
          <w:tcPr>
            <w:tcW w:w="2830" w:type="dxa"/>
          </w:tcPr>
          <w:p w14:paraId="5562CC9C" w14:textId="77777777" w:rsidR="002823AA" w:rsidRPr="005521B7" w:rsidRDefault="002823AA" w:rsidP="003437D2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Liczba godzin całkowitego nakładu pracy studenta (CNPS)</w:t>
            </w:r>
          </w:p>
        </w:tc>
        <w:tc>
          <w:tcPr>
            <w:tcW w:w="1123" w:type="dxa"/>
          </w:tcPr>
          <w:p w14:paraId="4A5066B2" w14:textId="658CAFD7" w:rsidR="002823AA" w:rsidRPr="005521B7" w:rsidRDefault="00517163" w:rsidP="003437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255" w:type="dxa"/>
          </w:tcPr>
          <w:p w14:paraId="09809555" w14:textId="77777777" w:rsidR="002823AA" w:rsidRPr="005521B7" w:rsidRDefault="002823AA" w:rsidP="003437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24ED891D" w14:textId="77777777" w:rsidR="002823AA" w:rsidRPr="005521B7" w:rsidRDefault="002823AA" w:rsidP="003437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1" w:type="dxa"/>
          </w:tcPr>
          <w:p w14:paraId="47B1EFF5" w14:textId="59FA2D52" w:rsidR="002823AA" w:rsidRPr="005521B7" w:rsidRDefault="00517163" w:rsidP="003437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2823AA" w:rsidRPr="005521B7">
              <w:rPr>
                <w:sz w:val="20"/>
                <w:szCs w:val="20"/>
              </w:rPr>
              <w:t>0</w:t>
            </w:r>
          </w:p>
        </w:tc>
        <w:tc>
          <w:tcPr>
            <w:tcW w:w="1304" w:type="dxa"/>
          </w:tcPr>
          <w:p w14:paraId="104F5C5A" w14:textId="19B782D2" w:rsidR="002823AA" w:rsidRPr="005521B7" w:rsidRDefault="00517163" w:rsidP="003437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2823AA" w:rsidRPr="005521B7">
              <w:rPr>
                <w:sz w:val="20"/>
                <w:szCs w:val="20"/>
              </w:rPr>
              <w:t>0</w:t>
            </w:r>
          </w:p>
        </w:tc>
      </w:tr>
      <w:tr w:rsidR="002823AA" w:rsidRPr="005521B7" w14:paraId="6291DF44" w14:textId="77777777" w:rsidTr="003437D2">
        <w:tc>
          <w:tcPr>
            <w:tcW w:w="2830" w:type="dxa"/>
          </w:tcPr>
          <w:p w14:paraId="63870C66" w14:textId="77777777" w:rsidR="002823AA" w:rsidRPr="005521B7" w:rsidRDefault="002823AA" w:rsidP="003437D2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Forma zaliczenia</w:t>
            </w:r>
          </w:p>
        </w:tc>
        <w:tc>
          <w:tcPr>
            <w:tcW w:w="1123" w:type="dxa"/>
          </w:tcPr>
          <w:p w14:paraId="4EF39A8B" w14:textId="3022605F" w:rsidR="002823AA" w:rsidRPr="005521B7" w:rsidRDefault="002823AA" w:rsidP="003437D2">
            <w:pPr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zaliczenie na ocenę</w:t>
            </w:r>
          </w:p>
        </w:tc>
        <w:tc>
          <w:tcPr>
            <w:tcW w:w="1255" w:type="dxa"/>
          </w:tcPr>
          <w:p w14:paraId="727C9924" w14:textId="77777777" w:rsidR="002823AA" w:rsidRPr="005521B7" w:rsidRDefault="002823AA" w:rsidP="003437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310BE155" w14:textId="77777777" w:rsidR="002823AA" w:rsidRPr="005521B7" w:rsidRDefault="002823AA" w:rsidP="003437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1" w:type="dxa"/>
          </w:tcPr>
          <w:p w14:paraId="2FD0390B" w14:textId="77777777" w:rsidR="002823AA" w:rsidRPr="005521B7" w:rsidRDefault="002823AA" w:rsidP="003437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6229398E" w14:textId="77777777" w:rsidR="002823AA" w:rsidRPr="005521B7" w:rsidRDefault="002823AA" w:rsidP="003437D2">
            <w:pPr>
              <w:jc w:val="center"/>
              <w:rPr>
                <w:sz w:val="20"/>
                <w:szCs w:val="20"/>
              </w:rPr>
            </w:pPr>
          </w:p>
        </w:tc>
      </w:tr>
      <w:tr w:rsidR="002823AA" w:rsidRPr="005521B7" w14:paraId="35CC1C47" w14:textId="77777777" w:rsidTr="003437D2">
        <w:tc>
          <w:tcPr>
            <w:tcW w:w="2830" w:type="dxa"/>
          </w:tcPr>
          <w:p w14:paraId="112F1603" w14:textId="77777777" w:rsidR="002823AA" w:rsidRPr="005521B7" w:rsidRDefault="002823AA" w:rsidP="003437D2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Dla grupy kursów zaznaczyć kurs końcowy (X)</w:t>
            </w:r>
          </w:p>
        </w:tc>
        <w:tc>
          <w:tcPr>
            <w:tcW w:w="1123" w:type="dxa"/>
          </w:tcPr>
          <w:p w14:paraId="566C308E" w14:textId="77777777" w:rsidR="002823AA" w:rsidRPr="005521B7" w:rsidRDefault="002823AA" w:rsidP="003437D2">
            <w:pPr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X</w:t>
            </w:r>
          </w:p>
        </w:tc>
        <w:tc>
          <w:tcPr>
            <w:tcW w:w="1255" w:type="dxa"/>
          </w:tcPr>
          <w:p w14:paraId="0F8F8BA9" w14:textId="77777777" w:rsidR="002823AA" w:rsidRPr="005521B7" w:rsidRDefault="002823AA" w:rsidP="003437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10ED7E3B" w14:textId="77777777" w:rsidR="002823AA" w:rsidRPr="005521B7" w:rsidRDefault="002823AA" w:rsidP="003437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1" w:type="dxa"/>
          </w:tcPr>
          <w:p w14:paraId="02105AE1" w14:textId="77777777" w:rsidR="002823AA" w:rsidRPr="005521B7" w:rsidRDefault="002823AA" w:rsidP="003437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487B1B1E" w14:textId="77777777" w:rsidR="002823AA" w:rsidRPr="005521B7" w:rsidRDefault="002823AA" w:rsidP="003437D2">
            <w:pPr>
              <w:jc w:val="center"/>
              <w:rPr>
                <w:sz w:val="20"/>
                <w:szCs w:val="20"/>
              </w:rPr>
            </w:pPr>
          </w:p>
        </w:tc>
      </w:tr>
      <w:tr w:rsidR="002823AA" w:rsidRPr="005521B7" w14:paraId="2B97B077" w14:textId="77777777" w:rsidTr="003437D2">
        <w:tc>
          <w:tcPr>
            <w:tcW w:w="2830" w:type="dxa"/>
          </w:tcPr>
          <w:p w14:paraId="72659A1E" w14:textId="77777777" w:rsidR="002823AA" w:rsidRPr="005521B7" w:rsidRDefault="002823AA" w:rsidP="003437D2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Liczba punktów ECTS</w:t>
            </w:r>
          </w:p>
        </w:tc>
        <w:tc>
          <w:tcPr>
            <w:tcW w:w="1123" w:type="dxa"/>
          </w:tcPr>
          <w:p w14:paraId="3ED6784B" w14:textId="77777777" w:rsidR="002823AA" w:rsidRPr="005521B7" w:rsidRDefault="002823AA" w:rsidP="003437D2">
            <w:pPr>
              <w:jc w:val="center"/>
              <w:rPr>
                <w:bCs/>
                <w:sz w:val="20"/>
                <w:szCs w:val="20"/>
              </w:rPr>
            </w:pPr>
            <w:r w:rsidRPr="005521B7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255" w:type="dxa"/>
          </w:tcPr>
          <w:p w14:paraId="44D1B7C7" w14:textId="77777777" w:rsidR="002823AA" w:rsidRPr="005521B7" w:rsidRDefault="002823AA" w:rsidP="003437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3C8421AA" w14:textId="77777777" w:rsidR="002823AA" w:rsidRPr="005521B7" w:rsidRDefault="002823AA" w:rsidP="003437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1" w:type="dxa"/>
          </w:tcPr>
          <w:p w14:paraId="340C3E77" w14:textId="77777777" w:rsidR="002823AA" w:rsidRPr="005521B7" w:rsidRDefault="002823AA" w:rsidP="003437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54C52E8D" w14:textId="77777777" w:rsidR="002823AA" w:rsidRPr="005521B7" w:rsidRDefault="002823AA" w:rsidP="003437D2">
            <w:pPr>
              <w:jc w:val="center"/>
              <w:rPr>
                <w:sz w:val="20"/>
                <w:szCs w:val="20"/>
              </w:rPr>
            </w:pPr>
          </w:p>
        </w:tc>
      </w:tr>
      <w:tr w:rsidR="002823AA" w:rsidRPr="005521B7" w14:paraId="032913B5" w14:textId="77777777" w:rsidTr="003437D2">
        <w:tc>
          <w:tcPr>
            <w:tcW w:w="2830" w:type="dxa"/>
          </w:tcPr>
          <w:p w14:paraId="75598584" w14:textId="77777777" w:rsidR="002823AA" w:rsidRPr="005521B7" w:rsidRDefault="002823AA" w:rsidP="003437D2">
            <w:pPr>
              <w:jc w:val="right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 xml:space="preserve">w tym liczba punktów odpowiadająca zajęciom </w:t>
            </w:r>
            <w:r w:rsidRPr="005521B7">
              <w:rPr>
                <w:sz w:val="20"/>
                <w:szCs w:val="20"/>
              </w:rPr>
              <w:br/>
              <w:t>o charakterze praktycznym (P)</w:t>
            </w:r>
          </w:p>
        </w:tc>
        <w:tc>
          <w:tcPr>
            <w:tcW w:w="1123" w:type="dxa"/>
          </w:tcPr>
          <w:p w14:paraId="06641351" w14:textId="77777777" w:rsidR="002823AA" w:rsidRPr="005521B7" w:rsidRDefault="002823AA" w:rsidP="003437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</w:tcPr>
          <w:p w14:paraId="4845AF5E" w14:textId="77777777" w:rsidR="002823AA" w:rsidRPr="005521B7" w:rsidRDefault="002823AA" w:rsidP="003437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346571AE" w14:textId="77777777" w:rsidR="002823AA" w:rsidRPr="005521B7" w:rsidRDefault="002823AA" w:rsidP="003437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1" w:type="dxa"/>
          </w:tcPr>
          <w:p w14:paraId="32C6F375" w14:textId="77777777" w:rsidR="002823AA" w:rsidRPr="005521B7" w:rsidRDefault="002823AA" w:rsidP="003437D2">
            <w:pPr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2</w:t>
            </w:r>
          </w:p>
        </w:tc>
        <w:tc>
          <w:tcPr>
            <w:tcW w:w="1304" w:type="dxa"/>
          </w:tcPr>
          <w:p w14:paraId="1576A1C7" w14:textId="77777777" w:rsidR="002823AA" w:rsidRPr="005521B7" w:rsidRDefault="002823AA" w:rsidP="003437D2">
            <w:pPr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2</w:t>
            </w:r>
          </w:p>
        </w:tc>
      </w:tr>
      <w:tr w:rsidR="002823AA" w:rsidRPr="005521B7" w14:paraId="6A61219E" w14:textId="77777777" w:rsidTr="003437D2">
        <w:tc>
          <w:tcPr>
            <w:tcW w:w="2830" w:type="dxa"/>
          </w:tcPr>
          <w:p w14:paraId="59E5B402" w14:textId="77777777" w:rsidR="002823AA" w:rsidRPr="005521B7" w:rsidRDefault="002823AA" w:rsidP="003437D2">
            <w:pPr>
              <w:jc w:val="right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 xml:space="preserve">w tym liczba punktów ECTS odpowiadająca zajęciom wymagającym bezpośredniego udziału nauczycieli lub innych </w:t>
            </w:r>
            <w:r w:rsidRPr="005521B7">
              <w:rPr>
                <w:spacing w:val="-6"/>
                <w:sz w:val="20"/>
                <w:szCs w:val="20"/>
              </w:rPr>
              <w:t>osób prowadzących zajęcia</w:t>
            </w:r>
            <w:r w:rsidRPr="005521B7">
              <w:rPr>
                <w:sz w:val="20"/>
                <w:szCs w:val="20"/>
              </w:rPr>
              <w:t xml:space="preserve"> (BU)</w:t>
            </w:r>
          </w:p>
        </w:tc>
        <w:tc>
          <w:tcPr>
            <w:tcW w:w="1123" w:type="dxa"/>
          </w:tcPr>
          <w:p w14:paraId="5C37A5D7" w14:textId="43665FA3" w:rsidR="002823AA" w:rsidRPr="005521B7" w:rsidRDefault="002823AA" w:rsidP="003437D2">
            <w:pPr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3,</w:t>
            </w:r>
            <w:r w:rsidR="00517163">
              <w:rPr>
                <w:sz w:val="20"/>
                <w:szCs w:val="20"/>
              </w:rPr>
              <w:t>0</w:t>
            </w:r>
          </w:p>
        </w:tc>
        <w:tc>
          <w:tcPr>
            <w:tcW w:w="1255" w:type="dxa"/>
          </w:tcPr>
          <w:p w14:paraId="5DE21646" w14:textId="77777777" w:rsidR="002823AA" w:rsidRPr="005521B7" w:rsidRDefault="002823AA" w:rsidP="003437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457D6E38" w14:textId="77777777" w:rsidR="002823AA" w:rsidRPr="005521B7" w:rsidRDefault="002823AA" w:rsidP="003437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1" w:type="dxa"/>
          </w:tcPr>
          <w:p w14:paraId="77FA3EAB" w14:textId="77777777" w:rsidR="002823AA" w:rsidRPr="005521B7" w:rsidRDefault="002823AA" w:rsidP="003437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56432EA4" w14:textId="77777777" w:rsidR="002823AA" w:rsidRPr="005521B7" w:rsidRDefault="002823AA" w:rsidP="003437D2">
            <w:pPr>
              <w:jc w:val="center"/>
              <w:rPr>
                <w:sz w:val="20"/>
                <w:szCs w:val="20"/>
              </w:rPr>
            </w:pPr>
          </w:p>
        </w:tc>
      </w:tr>
    </w:tbl>
    <w:p w14:paraId="41B5DBAC" w14:textId="77777777" w:rsidR="00EF221E" w:rsidRPr="005521B7" w:rsidRDefault="00EF221E" w:rsidP="00EF221E">
      <w:pPr>
        <w:rPr>
          <w:sz w:val="20"/>
          <w:szCs w:val="20"/>
        </w:rPr>
      </w:pPr>
      <w:r w:rsidRPr="005521B7">
        <w:rPr>
          <w:sz w:val="20"/>
          <w:szCs w:val="20"/>
        </w:rPr>
        <w:t>*niepotrzebne skreślić</w:t>
      </w:r>
    </w:p>
    <w:p w14:paraId="78B93491" w14:textId="01EE535D" w:rsidR="003C37E7" w:rsidRDefault="003C37E7">
      <w:pPr>
        <w:rPr>
          <w:sz w:val="20"/>
          <w:szCs w:val="20"/>
        </w:rPr>
      </w:pPr>
    </w:p>
    <w:p w14:paraId="2F00C7A4" w14:textId="77777777" w:rsidR="005521B7" w:rsidRPr="005521B7" w:rsidRDefault="005521B7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5521B7" w14:paraId="3FBA5C42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28BC5" w14:textId="77777777" w:rsidR="00D552A5" w:rsidRPr="005521B7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0"/>
                <w:szCs w:val="20"/>
              </w:rPr>
            </w:pPr>
            <w:r w:rsidRPr="005521B7">
              <w:rPr>
                <w:b/>
                <w:bCs/>
                <w:sz w:val="20"/>
                <w:szCs w:val="20"/>
              </w:rPr>
              <w:t>WYMAGANIA WST</w:t>
            </w:r>
            <w:r w:rsidR="003F183E" w:rsidRPr="005521B7">
              <w:rPr>
                <w:b/>
                <w:bCs/>
                <w:sz w:val="20"/>
                <w:szCs w:val="20"/>
              </w:rPr>
              <w:t>Ę</w:t>
            </w:r>
            <w:r w:rsidRPr="005521B7">
              <w:rPr>
                <w:b/>
                <w:bCs/>
                <w:sz w:val="20"/>
                <w:szCs w:val="20"/>
              </w:rPr>
              <w:t>PNE W ZAKRESIE WIEDZY, UMIEJĘTNOŚCI I KOMPETENCJI</w:t>
            </w:r>
            <w:r w:rsidR="00A405D5" w:rsidRPr="005521B7">
              <w:rPr>
                <w:b/>
                <w:bCs/>
                <w:sz w:val="20"/>
                <w:szCs w:val="20"/>
              </w:rPr>
              <w:t xml:space="preserve"> SPOŁECZNYCH</w:t>
            </w:r>
          </w:p>
          <w:p w14:paraId="6C58F063" w14:textId="7D09D10C" w:rsidR="007F252E" w:rsidRPr="005521B7" w:rsidRDefault="00B76475" w:rsidP="007F252E">
            <w:pPr>
              <w:ind w:left="357" w:hanging="357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 xml:space="preserve"> </w:t>
            </w:r>
          </w:p>
          <w:p w14:paraId="432CCE7A" w14:textId="77777777" w:rsidR="008B5CE0" w:rsidRPr="005521B7" w:rsidRDefault="007F252E" w:rsidP="008B5CE0">
            <w:pPr>
              <w:pStyle w:val="Akapitzlist"/>
              <w:numPr>
                <w:ilvl w:val="0"/>
                <w:numId w:val="21"/>
              </w:num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Umiejętność zwięzłego wypowiadania się ustnego i pisemnego.</w:t>
            </w:r>
          </w:p>
          <w:p w14:paraId="17374E0F" w14:textId="4F45C895" w:rsidR="005C16CA" w:rsidRPr="005521B7" w:rsidRDefault="007F252E" w:rsidP="008B5CE0">
            <w:pPr>
              <w:pStyle w:val="Akapitzlist"/>
              <w:numPr>
                <w:ilvl w:val="0"/>
                <w:numId w:val="21"/>
              </w:num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U</w:t>
            </w:r>
            <w:r w:rsidR="008B5CE0" w:rsidRPr="005521B7">
              <w:rPr>
                <w:sz w:val="20"/>
                <w:szCs w:val="20"/>
              </w:rPr>
              <w:t>mi</w:t>
            </w:r>
            <w:r w:rsidRPr="005521B7">
              <w:rPr>
                <w:sz w:val="20"/>
                <w:szCs w:val="20"/>
              </w:rPr>
              <w:t>ejętność pracy w grupach.</w:t>
            </w:r>
          </w:p>
        </w:tc>
      </w:tr>
    </w:tbl>
    <w:p w14:paraId="13B87FC0" w14:textId="73417F18" w:rsidR="009E23F5" w:rsidRDefault="009E23F5">
      <w:pPr>
        <w:rPr>
          <w:sz w:val="20"/>
          <w:szCs w:val="20"/>
        </w:rPr>
      </w:pPr>
    </w:p>
    <w:p w14:paraId="32B5C25E" w14:textId="77777777" w:rsidR="005521B7" w:rsidRPr="005521B7" w:rsidRDefault="005521B7">
      <w:pPr>
        <w:rPr>
          <w:sz w:val="20"/>
          <w:szCs w:val="20"/>
        </w:rPr>
      </w:pPr>
    </w:p>
    <w:tbl>
      <w:tblPr>
        <w:tblW w:w="921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"/>
        <w:gridCol w:w="9209"/>
      </w:tblGrid>
      <w:tr w:rsidR="009E23F5" w:rsidRPr="005521B7" w14:paraId="28A66961" w14:textId="77777777" w:rsidTr="005521B7">
        <w:trPr>
          <w:gridBefore w:val="1"/>
          <w:wBefore w:w="10" w:type="dxa"/>
          <w:trHeight w:val="1159"/>
        </w:trPr>
        <w:tc>
          <w:tcPr>
            <w:tcW w:w="9209" w:type="dxa"/>
          </w:tcPr>
          <w:p w14:paraId="2809A49F" w14:textId="77777777" w:rsidR="009E23F5" w:rsidRPr="005521B7" w:rsidRDefault="009E23F5" w:rsidP="001A43C0">
            <w:pPr>
              <w:jc w:val="center"/>
              <w:rPr>
                <w:b/>
                <w:sz w:val="20"/>
                <w:szCs w:val="20"/>
              </w:rPr>
            </w:pPr>
            <w:r w:rsidRPr="005521B7">
              <w:rPr>
                <w:b/>
                <w:sz w:val="20"/>
                <w:szCs w:val="20"/>
              </w:rPr>
              <w:t>CELE PRZEDMIOTU</w:t>
            </w:r>
          </w:p>
          <w:p w14:paraId="14FD2043" w14:textId="40A40EB1" w:rsidR="00B76475" w:rsidRPr="005521B7" w:rsidRDefault="00BF5555" w:rsidP="00BF5555">
            <w:pPr>
              <w:ind w:left="397" w:hanging="397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 xml:space="preserve">C1. </w:t>
            </w:r>
            <w:r w:rsidR="00B76475" w:rsidRPr="005521B7">
              <w:rPr>
                <w:sz w:val="20"/>
                <w:szCs w:val="20"/>
              </w:rPr>
              <w:t xml:space="preserve"> </w:t>
            </w:r>
            <w:r w:rsidR="008B5CE0" w:rsidRPr="005521B7">
              <w:rPr>
                <w:sz w:val="20"/>
                <w:szCs w:val="20"/>
              </w:rPr>
              <w:t>Zdobycie</w:t>
            </w:r>
            <w:r w:rsidR="00B76475" w:rsidRPr="005521B7">
              <w:rPr>
                <w:sz w:val="20"/>
                <w:szCs w:val="20"/>
              </w:rPr>
              <w:t xml:space="preserve"> wiedzy z zakresu psychologii przywództwa</w:t>
            </w:r>
            <w:r w:rsidR="00CC79B2" w:rsidRPr="005521B7">
              <w:rPr>
                <w:sz w:val="20"/>
                <w:szCs w:val="20"/>
              </w:rPr>
              <w:t>.</w:t>
            </w:r>
          </w:p>
          <w:p w14:paraId="4DCB5C2B" w14:textId="2895D137" w:rsidR="00B76475" w:rsidRPr="005521B7" w:rsidRDefault="00B76475" w:rsidP="00BF5555">
            <w:pPr>
              <w:ind w:left="397" w:hanging="397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 xml:space="preserve">C2.  </w:t>
            </w:r>
            <w:r w:rsidR="00984BD6" w:rsidRPr="005521B7">
              <w:rPr>
                <w:sz w:val="20"/>
                <w:szCs w:val="20"/>
              </w:rPr>
              <w:t>Zdobycie wiedzy na temat</w:t>
            </w:r>
            <w:r w:rsidRPr="005521B7">
              <w:rPr>
                <w:sz w:val="20"/>
                <w:szCs w:val="20"/>
              </w:rPr>
              <w:t xml:space="preserve"> metod </w:t>
            </w:r>
            <w:r w:rsidR="00AF505C" w:rsidRPr="005521B7">
              <w:rPr>
                <w:sz w:val="20"/>
                <w:szCs w:val="20"/>
              </w:rPr>
              <w:t xml:space="preserve">psychologicznej </w:t>
            </w:r>
            <w:r w:rsidRPr="005521B7">
              <w:rPr>
                <w:sz w:val="20"/>
                <w:szCs w:val="20"/>
              </w:rPr>
              <w:t>diagnozy przywództwa</w:t>
            </w:r>
            <w:r w:rsidR="00984BD6" w:rsidRPr="005521B7">
              <w:rPr>
                <w:sz w:val="20"/>
                <w:szCs w:val="20"/>
              </w:rPr>
              <w:t>,</w:t>
            </w:r>
            <w:r w:rsidR="00AF505C" w:rsidRPr="005521B7">
              <w:rPr>
                <w:sz w:val="20"/>
                <w:szCs w:val="20"/>
              </w:rPr>
              <w:t xml:space="preserve"> rozw</w:t>
            </w:r>
            <w:r w:rsidR="00984BD6" w:rsidRPr="005521B7">
              <w:rPr>
                <w:sz w:val="20"/>
                <w:szCs w:val="20"/>
              </w:rPr>
              <w:t xml:space="preserve">oju </w:t>
            </w:r>
            <w:r w:rsidR="00AF505C" w:rsidRPr="005521B7">
              <w:rPr>
                <w:sz w:val="20"/>
                <w:szCs w:val="20"/>
              </w:rPr>
              <w:t>kompetencji przywódczych.</w:t>
            </w:r>
          </w:p>
          <w:p w14:paraId="0D9BAF72" w14:textId="59B19291" w:rsidR="009E23F5" w:rsidRPr="005521B7" w:rsidRDefault="00984BD6" w:rsidP="005521B7">
            <w:pPr>
              <w:ind w:left="397" w:hanging="397"/>
              <w:rPr>
                <w:sz w:val="20"/>
                <w:szCs w:val="20"/>
              </w:rPr>
            </w:pPr>
            <w:r w:rsidRPr="005521B7">
              <w:rPr>
                <w:color w:val="000000"/>
                <w:sz w:val="20"/>
                <w:szCs w:val="20"/>
                <w:lang w:eastAsia="pl-PL"/>
              </w:rPr>
              <w:t>C3.</w:t>
            </w:r>
            <w:r w:rsidR="008B5CE0" w:rsidRPr="005521B7">
              <w:rPr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5521B7">
              <w:rPr>
                <w:color w:val="000000"/>
                <w:sz w:val="20"/>
                <w:szCs w:val="20"/>
                <w:lang w:eastAsia="pl-PL"/>
              </w:rPr>
              <w:t xml:space="preserve">Zdobycie </w:t>
            </w:r>
            <w:r w:rsidR="008B5CE0" w:rsidRPr="005521B7">
              <w:rPr>
                <w:color w:val="000000"/>
                <w:sz w:val="20"/>
                <w:szCs w:val="20"/>
                <w:lang w:eastAsia="pl-PL"/>
              </w:rPr>
              <w:t>umiejętnoś</w:t>
            </w:r>
            <w:r w:rsidRPr="005521B7">
              <w:rPr>
                <w:color w:val="000000"/>
                <w:sz w:val="20"/>
                <w:szCs w:val="20"/>
                <w:lang w:eastAsia="pl-PL"/>
              </w:rPr>
              <w:t>ci</w:t>
            </w:r>
            <w:r w:rsidR="008B5CE0" w:rsidRPr="005521B7">
              <w:rPr>
                <w:color w:val="000000"/>
                <w:sz w:val="20"/>
                <w:szCs w:val="20"/>
                <w:lang w:eastAsia="pl-PL"/>
              </w:rPr>
              <w:t xml:space="preserve"> skutecznej interwencji w zespole</w:t>
            </w:r>
            <w:r w:rsidR="00CC79B2" w:rsidRPr="005521B7">
              <w:rPr>
                <w:color w:val="000000"/>
                <w:sz w:val="20"/>
                <w:szCs w:val="20"/>
                <w:lang w:eastAsia="pl-PL"/>
              </w:rPr>
              <w:t>.</w:t>
            </w:r>
          </w:p>
        </w:tc>
      </w:tr>
      <w:tr w:rsidR="00D552A5" w:rsidRPr="005521B7" w14:paraId="4FF8BB31" w14:textId="77777777" w:rsidTr="005521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17"/>
        </w:trPr>
        <w:tc>
          <w:tcPr>
            <w:tcW w:w="9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9823D" w14:textId="77777777" w:rsidR="00D552A5" w:rsidRPr="005521B7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lastRenderedPageBreak/>
              <w:t xml:space="preserve">PRZEDMIOTOWE </w:t>
            </w:r>
            <w:r w:rsidR="00D552A5" w:rsidRPr="005521B7">
              <w:rPr>
                <w:sz w:val="20"/>
                <w:szCs w:val="20"/>
              </w:rPr>
              <w:t xml:space="preserve">EFEKTY </w:t>
            </w:r>
            <w:r w:rsidR="00AB33CE" w:rsidRPr="005521B7">
              <w:rPr>
                <w:sz w:val="20"/>
                <w:szCs w:val="20"/>
              </w:rPr>
              <w:t>UCZ</w:t>
            </w:r>
            <w:r w:rsidR="00D552A5" w:rsidRPr="005521B7">
              <w:rPr>
                <w:sz w:val="20"/>
                <w:szCs w:val="20"/>
              </w:rPr>
              <w:t>ENIA</w:t>
            </w:r>
            <w:r w:rsidR="00252DBF" w:rsidRPr="005521B7">
              <w:rPr>
                <w:sz w:val="20"/>
                <w:szCs w:val="20"/>
              </w:rPr>
              <w:t xml:space="preserve"> </w:t>
            </w:r>
            <w:r w:rsidR="00AB33CE" w:rsidRPr="005521B7">
              <w:rPr>
                <w:sz w:val="20"/>
                <w:szCs w:val="20"/>
              </w:rPr>
              <w:t>SIĘ</w:t>
            </w:r>
          </w:p>
          <w:p w14:paraId="46C65D50" w14:textId="77777777" w:rsidR="001E0D88" w:rsidRPr="005521B7" w:rsidRDefault="001E0D88" w:rsidP="00835D56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5521B7">
              <w:rPr>
                <w:b/>
                <w:sz w:val="20"/>
                <w:szCs w:val="20"/>
              </w:rPr>
              <w:t>Z zakresu wiedzy</w:t>
            </w:r>
            <w:r w:rsidRPr="005521B7">
              <w:rPr>
                <w:sz w:val="20"/>
                <w:szCs w:val="20"/>
              </w:rPr>
              <w:t>:</w:t>
            </w:r>
          </w:p>
          <w:p w14:paraId="42F6A958" w14:textId="3671ADC8" w:rsidR="00D552A5" w:rsidRPr="005521B7" w:rsidRDefault="001E0D88" w:rsidP="00835D56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PE</w:t>
            </w:r>
            <w:r w:rsidR="0020624E" w:rsidRPr="005521B7">
              <w:rPr>
                <w:sz w:val="20"/>
                <w:szCs w:val="20"/>
              </w:rPr>
              <w:t>U</w:t>
            </w:r>
            <w:r w:rsidRPr="005521B7">
              <w:rPr>
                <w:sz w:val="20"/>
                <w:szCs w:val="20"/>
              </w:rPr>
              <w:t>_W01</w:t>
            </w:r>
            <w:r w:rsidR="00835D56" w:rsidRPr="005521B7">
              <w:rPr>
                <w:sz w:val="20"/>
                <w:szCs w:val="20"/>
              </w:rPr>
              <w:t xml:space="preserve"> </w:t>
            </w:r>
            <w:r w:rsidR="00D024CB" w:rsidRPr="005521B7">
              <w:rPr>
                <w:color w:val="000000"/>
                <w:sz w:val="20"/>
                <w:szCs w:val="20"/>
              </w:rPr>
              <w:t>Charakteryzuje i interpretuje</w:t>
            </w:r>
            <w:r w:rsidR="00835D56" w:rsidRPr="005521B7">
              <w:rPr>
                <w:color w:val="000000"/>
                <w:sz w:val="20"/>
                <w:szCs w:val="20"/>
              </w:rPr>
              <w:t xml:space="preserve"> normy organizacyjne, moralne i etyczne</w:t>
            </w:r>
            <w:r w:rsidR="00D024CB" w:rsidRPr="005521B7">
              <w:rPr>
                <w:color w:val="000000"/>
                <w:sz w:val="20"/>
                <w:szCs w:val="20"/>
              </w:rPr>
              <w:t xml:space="preserve"> związane z rolą społeczną i organizacyjną przywództwa </w:t>
            </w:r>
            <w:r w:rsidR="00835D56" w:rsidRPr="005521B7">
              <w:rPr>
                <w:color w:val="000000"/>
                <w:sz w:val="20"/>
                <w:szCs w:val="20"/>
              </w:rPr>
              <w:t>(K2_ZARZ_W10).</w:t>
            </w:r>
          </w:p>
          <w:p w14:paraId="0BCB624C" w14:textId="05766CEE" w:rsidR="001E0D88" w:rsidRPr="005521B7" w:rsidRDefault="001E0D88" w:rsidP="00835D56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PE</w:t>
            </w:r>
            <w:r w:rsidR="0020624E" w:rsidRPr="005521B7">
              <w:rPr>
                <w:sz w:val="20"/>
                <w:szCs w:val="20"/>
              </w:rPr>
              <w:t>U</w:t>
            </w:r>
            <w:r w:rsidRPr="005521B7">
              <w:rPr>
                <w:sz w:val="20"/>
                <w:szCs w:val="20"/>
              </w:rPr>
              <w:t>_W02</w:t>
            </w:r>
            <w:r w:rsidR="00835D56" w:rsidRPr="005521B7">
              <w:rPr>
                <w:sz w:val="20"/>
                <w:szCs w:val="20"/>
              </w:rPr>
              <w:t xml:space="preserve"> </w:t>
            </w:r>
            <w:r w:rsidR="00835D56" w:rsidRPr="005521B7">
              <w:rPr>
                <w:color w:val="000000"/>
                <w:sz w:val="20"/>
                <w:szCs w:val="20"/>
              </w:rPr>
              <w:t xml:space="preserve">Ma pogłębioną wiedzę na temat przywództwa, podejmowania decyzji, motywowania, mechanizmów grupowych i wpływu społecznego realizowanego w organizacji. </w:t>
            </w:r>
            <w:r w:rsidR="00D024CB" w:rsidRPr="005521B7">
              <w:rPr>
                <w:color w:val="000000"/>
                <w:sz w:val="20"/>
                <w:szCs w:val="20"/>
              </w:rPr>
              <w:t>Identyfikuje negatywne indywidualne i społeczne zjawiska w organizacji i zna metody przeciwdziałania im</w:t>
            </w:r>
            <w:r w:rsidR="00835D56" w:rsidRPr="005521B7">
              <w:rPr>
                <w:color w:val="000000"/>
                <w:sz w:val="20"/>
                <w:szCs w:val="20"/>
              </w:rPr>
              <w:t xml:space="preserve"> (K2_ZARZ_W11).</w:t>
            </w:r>
          </w:p>
          <w:p w14:paraId="1486C279" w14:textId="1419044C" w:rsidR="001E0D88" w:rsidRPr="005521B7" w:rsidRDefault="00835D56" w:rsidP="00835D56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 xml:space="preserve">PEU_W03 </w:t>
            </w:r>
            <w:r w:rsidRPr="005521B7">
              <w:rPr>
                <w:color w:val="000000"/>
                <w:sz w:val="20"/>
                <w:szCs w:val="20"/>
              </w:rPr>
              <w:t xml:space="preserve">Zna i rozumie podstawowe dylematy </w:t>
            </w:r>
            <w:r w:rsidR="00D024CB" w:rsidRPr="005521B7">
              <w:rPr>
                <w:color w:val="000000"/>
                <w:sz w:val="20"/>
                <w:szCs w:val="20"/>
              </w:rPr>
              <w:t xml:space="preserve">współczesnych organizacji i współpracy społecznej </w:t>
            </w:r>
            <w:r w:rsidRPr="005521B7">
              <w:rPr>
                <w:color w:val="000000"/>
                <w:sz w:val="20"/>
                <w:szCs w:val="20"/>
              </w:rPr>
              <w:t xml:space="preserve">(K2_ZARZ_W16). </w:t>
            </w:r>
          </w:p>
          <w:p w14:paraId="10DF4CAA" w14:textId="77777777" w:rsidR="001E0D88" w:rsidRPr="005521B7" w:rsidRDefault="001E0D88" w:rsidP="00835D56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5521B7">
              <w:rPr>
                <w:b/>
                <w:sz w:val="20"/>
                <w:szCs w:val="20"/>
              </w:rPr>
              <w:t>Z zakresu umiejętności</w:t>
            </w:r>
            <w:r w:rsidRPr="005521B7">
              <w:rPr>
                <w:sz w:val="20"/>
                <w:szCs w:val="20"/>
              </w:rPr>
              <w:t>:</w:t>
            </w:r>
          </w:p>
          <w:p w14:paraId="618CCBC8" w14:textId="7D365A65" w:rsidR="001E0D88" w:rsidRPr="005521B7" w:rsidRDefault="001E0D88" w:rsidP="00835D56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PE</w:t>
            </w:r>
            <w:r w:rsidR="0020624E" w:rsidRPr="005521B7">
              <w:rPr>
                <w:sz w:val="20"/>
                <w:szCs w:val="20"/>
              </w:rPr>
              <w:t>U</w:t>
            </w:r>
            <w:r w:rsidRPr="005521B7">
              <w:rPr>
                <w:sz w:val="20"/>
                <w:szCs w:val="20"/>
              </w:rPr>
              <w:t>_U01</w:t>
            </w:r>
            <w:r w:rsidR="00835D56" w:rsidRPr="005521B7">
              <w:rPr>
                <w:sz w:val="20"/>
                <w:szCs w:val="20"/>
              </w:rPr>
              <w:t xml:space="preserve"> </w:t>
            </w:r>
            <w:r w:rsidR="00835D56" w:rsidRPr="005521B7">
              <w:rPr>
                <w:color w:val="000000"/>
                <w:sz w:val="20"/>
                <w:szCs w:val="20"/>
              </w:rPr>
              <w:t xml:space="preserve">Potrafi wybierać, adaptować, uzasadniać i stosować odpowiednie normy i standardy (moralne i etyczne) w konkretnych działaniach </w:t>
            </w:r>
            <w:r w:rsidR="00683014" w:rsidRPr="005521B7">
              <w:rPr>
                <w:color w:val="000000"/>
                <w:sz w:val="20"/>
                <w:szCs w:val="20"/>
              </w:rPr>
              <w:t xml:space="preserve">samodzielnych, w zespołach i </w:t>
            </w:r>
            <w:r w:rsidR="00835D56" w:rsidRPr="005521B7">
              <w:rPr>
                <w:color w:val="000000"/>
                <w:sz w:val="20"/>
                <w:szCs w:val="20"/>
              </w:rPr>
              <w:t>w organizacji</w:t>
            </w:r>
            <w:r w:rsidR="00683014" w:rsidRPr="005521B7">
              <w:rPr>
                <w:color w:val="000000"/>
                <w:sz w:val="20"/>
                <w:szCs w:val="20"/>
              </w:rPr>
              <w:t xml:space="preserve"> </w:t>
            </w:r>
            <w:r w:rsidR="00835D56" w:rsidRPr="005521B7">
              <w:rPr>
                <w:color w:val="000000"/>
                <w:sz w:val="20"/>
                <w:szCs w:val="20"/>
              </w:rPr>
              <w:t xml:space="preserve">(K2_ZARZ_U05). </w:t>
            </w:r>
          </w:p>
          <w:p w14:paraId="71729012" w14:textId="5EEA36FF" w:rsidR="001E0D88" w:rsidRPr="005521B7" w:rsidRDefault="001E0D88" w:rsidP="00647238">
            <w:pPr>
              <w:tabs>
                <w:tab w:val="left" w:pos="719"/>
              </w:tabs>
              <w:ind w:left="719" w:hanging="719"/>
              <w:rPr>
                <w:color w:val="000000"/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PE</w:t>
            </w:r>
            <w:r w:rsidR="0020624E" w:rsidRPr="005521B7">
              <w:rPr>
                <w:sz w:val="20"/>
                <w:szCs w:val="20"/>
              </w:rPr>
              <w:t>U</w:t>
            </w:r>
            <w:r w:rsidRPr="005521B7">
              <w:rPr>
                <w:sz w:val="20"/>
                <w:szCs w:val="20"/>
              </w:rPr>
              <w:t>_U02</w:t>
            </w:r>
            <w:r w:rsidR="00835D56" w:rsidRPr="005521B7">
              <w:rPr>
                <w:sz w:val="20"/>
                <w:szCs w:val="20"/>
              </w:rPr>
              <w:t xml:space="preserve"> </w:t>
            </w:r>
            <w:r w:rsidR="00835D56" w:rsidRPr="005521B7">
              <w:rPr>
                <w:color w:val="000000"/>
                <w:sz w:val="20"/>
                <w:szCs w:val="20"/>
              </w:rPr>
              <w:t xml:space="preserve">Potrafi pracować </w:t>
            </w:r>
            <w:r w:rsidR="00683014" w:rsidRPr="005521B7">
              <w:rPr>
                <w:color w:val="000000"/>
                <w:sz w:val="20"/>
                <w:szCs w:val="20"/>
              </w:rPr>
              <w:t xml:space="preserve">samodzielnie </w:t>
            </w:r>
            <w:r w:rsidR="00647238" w:rsidRPr="005521B7">
              <w:rPr>
                <w:color w:val="000000"/>
                <w:sz w:val="20"/>
                <w:szCs w:val="20"/>
              </w:rPr>
              <w:t xml:space="preserve">i zespołowo. </w:t>
            </w:r>
            <w:r w:rsidR="00D024CB" w:rsidRPr="005521B7">
              <w:rPr>
                <w:color w:val="000000"/>
                <w:sz w:val="20"/>
                <w:szCs w:val="20"/>
              </w:rPr>
              <w:t>Wykazuje gotowość do samodzielnego organizowania i kierowania pracą zespołów (K2_ZARZ_U22).</w:t>
            </w:r>
          </w:p>
          <w:p w14:paraId="530DE944" w14:textId="77777777" w:rsidR="001E0D88" w:rsidRPr="005521B7" w:rsidRDefault="001E0D88" w:rsidP="00835D56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5521B7">
              <w:rPr>
                <w:b/>
                <w:sz w:val="20"/>
                <w:szCs w:val="20"/>
              </w:rPr>
              <w:t xml:space="preserve">Z zakresu </w:t>
            </w:r>
            <w:r w:rsidR="00195F9F" w:rsidRPr="005521B7">
              <w:rPr>
                <w:b/>
                <w:sz w:val="20"/>
                <w:szCs w:val="20"/>
              </w:rPr>
              <w:t>kompetencji społecznych</w:t>
            </w:r>
            <w:r w:rsidR="00195F9F" w:rsidRPr="005521B7">
              <w:rPr>
                <w:sz w:val="20"/>
                <w:szCs w:val="20"/>
              </w:rPr>
              <w:t>:</w:t>
            </w:r>
          </w:p>
          <w:p w14:paraId="57BAB0BD" w14:textId="157A75E9" w:rsidR="00835D56" w:rsidRPr="005521B7" w:rsidRDefault="00195F9F" w:rsidP="00835D56">
            <w:pPr>
              <w:tabs>
                <w:tab w:val="left" w:pos="719"/>
              </w:tabs>
              <w:ind w:left="790" w:hanging="790"/>
              <w:rPr>
                <w:color w:val="000000"/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PE</w:t>
            </w:r>
            <w:r w:rsidR="0020624E" w:rsidRPr="005521B7">
              <w:rPr>
                <w:sz w:val="20"/>
                <w:szCs w:val="20"/>
              </w:rPr>
              <w:t>U</w:t>
            </w:r>
            <w:r w:rsidRPr="005521B7">
              <w:rPr>
                <w:sz w:val="20"/>
                <w:szCs w:val="20"/>
              </w:rPr>
              <w:t>_K01</w:t>
            </w:r>
            <w:r w:rsidR="00835D56" w:rsidRPr="005521B7">
              <w:rPr>
                <w:sz w:val="20"/>
                <w:szCs w:val="20"/>
              </w:rPr>
              <w:t xml:space="preserve"> </w:t>
            </w:r>
            <w:r w:rsidR="00835D56" w:rsidRPr="005521B7">
              <w:rPr>
                <w:color w:val="000000"/>
                <w:sz w:val="20"/>
                <w:szCs w:val="20"/>
              </w:rPr>
              <w:t xml:space="preserve">Rozumie wpływ </w:t>
            </w:r>
            <w:r w:rsidR="003A3A03" w:rsidRPr="005521B7">
              <w:rPr>
                <w:color w:val="000000"/>
                <w:sz w:val="20"/>
                <w:szCs w:val="20"/>
              </w:rPr>
              <w:t>roli przywódcy</w:t>
            </w:r>
            <w:r w:rsidR="00835D56" w:rsidRPr="005521B7">
              <w:rPr>
                <w:color w:val="000000"/>
                <w:sz w:val="20"/>
                <w:szCs w:val="20"/>
              </w:rPr>
              <w:t xml:space="preserve"> na </w:t>
            </w:r>
            <w:r w:rsidR="003A3A03" w:rsidRPr="005521B7">
              <w:rPr>
                <w:color w:val="000000"/>
                <w:sz w:val="20"/>
                <w:szCs w:val="20"/>
              </w:rPr>
              <w:t xml:space="preserve">kierowanie i </w:t>
            </w:r>
            <w:r w:rsidR="00835D56" w:rsidRPr="005521B7">
              <w:rPr>
                <w:color w:val="000000"/>
                <w:sz w:val="20"/>
                <w:szCs w:val="20"/>
              </w:rPr>
              <w:t xml:space="preserve">doskonalenie </w:t>
            </w:r>
            <w:r w:rsidR="003A3A03" w:rsidRPr="005521B7">
              <w:rPr>
                <w:color w:val="000000"/>
                <w:sz w:val="20"/>
                <w:szCs w:val="20"/>
              </w:rPr>
              <w:t>pracy zespołu i organizacji</w:t>
            </w:r>
            <w:r w:rsidR="00835D56" w:rsidRPr="005521B7">
              <w:rPr>
                <w:color w:val="000000"/>
                <w:sz w:val="20"/>
                <w:szCs w:val="20"/>
              </w:rPr>
              <w:t>. Inicjuje działania mające na celu poprawienie dobro</w:t>
            </w:r>
            <w:r w:rsidR="003A3A03" w:rsidRPr="005521B7">
              <w:rPr>
                <w:color w:val="000000"/>
                <w:sz w:val="20"/>
                <w:szCs w:val="20"/>
              </w:rPr>
              <w:t>stanu współpracowników.</w:t>
            </w:r>
            <w:r w:rsidR="00835D56" w:rsidRPr="005521B7">
              <w:rPr>
                <w:color w:val="000000"/>
                <w:sz w:val="20"/>
                <w:szCs w:val="20"/>
              </w:rPr>
              <w:t xml:space="preserve"> (K2_ZARZ_K02).</w:t>
            </w:r>
          </w:p>
          <w:p w14:paraId="301B371A" w14:textId="0B517C8D" w:rsidR="00835D56" w:rsidRPr="005521B7" w:rsidRDefault="00835D56" w:rsidP="00835D56">
            <w:pPr>
              <w:tabs>
                <w:tab w:val="left" w:pos="719"/>
              </w:tabs>
              <w:ind w:left="790" w:hanging="790"/>
              <w:rPr>
                <w:color w:val="000000"/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 xml:space="preserve">PEU_K02 </w:t>
            </w:r>
            <w:r w:rsidRPr="005521B7">
              <w:rPr>
                <w:color w:val="000000"/>
                <w:sz w:val="20"/>
                <w:szCs w:val="20"/>
              </w:rPr>
              <w:t xml:space="preserve">Potrafi odpowiednio określać priorytety w pracy własnej i we współpracy z innymi w związku z pełnieniem </w:t>
            </w:r>
            <w:r w:rsidR="003A3A03" w:rsidRPr="005521B7">
              <w:rPr>
                <w:color w:val="000000"/>
                <w:sz w:val="20"/>
                <w:szCs w:val="20"/>
              </w:rPr>
              <w:t xml:space="preserve">roli przywódczej </w:t>
            </w:r>
            <w:r w:rsidRPr="005521B7">
              <w:rPr>
                <w:color w:val="000000"/>
                <w:sz w:val="20"/>
                <w:szCs w:val="20"/>
              </w:rPr>
              <w:t>(K2_ZARZ_K03).</w:t>
            </w:r>
          </w:p>
          <w:p w14:paraId="1F1D9E43" w14:textId="5CA23559" w:rsidR="00835D56" w:rsidRPr="005521B7" w:rsidRDefault="00835D56" w:rsidP="00835D56">
            <w:pPr>
              <w:tabs>
                <w:tab w:val="left" w:pos="719"/>
              </w:tabs>
              <w:ind w:left="790" w:hanging="790"/>
              <w:rPr>
                <w:color w:val="000000"/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 xml:space="preserve">PEU_K03 </w:t>
            </w:r>
            <w:r w:rsidRPr="005521B7">
              <w:rPr>
                <w:color w:val="000000"/>
                <w:sz w:val="20"/>
                <w:szCs w:val="20"/>
              </w:rPr>
              <w:t xml:space="preserve">Jest przygotowany do </w:t>
            </w:r>
            <w:r w:rsidR="00647238" w:rsidRPr="005521B7">
              <w:rPr>
                <w:color w:val="000000"/>
                <w:sz w:val="20"/>
                <w:szCs w:val="20"/>
              </w:rPr>
              <w:t>wzięcia</w:t>
            </w:r>
            <w:r w:rsidRPr="005521B7">
              <w:rPr>
                <w:color w:val="000000"/>
                <w:sz w:val="20"/>
                <w:szCs w:val="20"/>
              </w:rPr>
              <w:t xml:space="preserve"> odpowiedzialności za powierzone mu zadania w ramach wyznaczonych ról organizacyjnych. Odznacza się odpowiedzialnością za własne przygotowanie do pracy, podejmowane decyzje i prowadzone działania oraz ich skutki (K2_ZARZ_K07).</w:t>
            </w:r>
          </w:p>
          <w:p w14:paraId="4E4D448F" w14:textId="77777777" w:rsidR="00835D56" w:rsidRPr="005521B7" w:rsidRDefault="00835D56" w:rsidP="00835D56">
            <w:pPr>
              <w:tabs>
                <w:tab w:val="left" w:pos="719"/>
              </w:tabs>
              <w:ind w:left="790" w:hanging="790"/>
              <w:rPr>
                <w:color w:val="000000"/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 xml:space="preserve">PEU_K04 </w:t>
            </w:r>
            <w:r w:rsidRPr="005521B7">
              <w:rPr>
                <w:color w:val="000000"/>
                <w:sz w:val="20"/>
                <w:szCs w:val="20"/>
              </w:rPr>
              <w:t>Prezentuje odwagę w przekazywaniu i obronie własnych poglądów. Jest przygotowany do przekonywania i negocjowania w imię osiągania wspólnych celów (K2_ZARZ_K08).</w:t>
            </w:r>
          </w:p>
          <w:p w14:paraId="054C0216" w14:textId="2176F1EA" w:rsidR="00874AAA" w:rsidRPr="005521B7" w:rsidRDefault="00835D56" w:rsidP="00835D56">
            <w:pPr>
              <w:tabs>
                <w:tab w:val="left" w:pos="719"/>
              </w:tabs>
              <w:ind w:left="790" w:hanging="790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 xml:space="preserve">PEU_K05 </w:t>
            </w:r>
            <w:r w:rsidRPr="005521B7">
              <w:rPr>
                <w:color w:val="000000"/>
                <w:sz w:val="20"/>
                <w:szCs w:val="20"/>
              </w:rPr>
              <w:t xml:space="preserve">Jest przygotowany do zachowania się w sposób profesjonalny i etyczny; poszukuje właściwych rozwiązań i możliwości korygowania nieprawidłowości w swoich postawach i </w:t>
            </w:r>
            <w:proofErr w:type="spellStart"/>
            <w:r w:rsidRPr="005521B7">
              <w:rPr>
                <w:color w:val="000000"/>
                <w:sz w:val="20"/>
                <w:szCs w:val="20"/>
              </w:rPr>
              <w:t>zachowaniach</w:t>
            </w:r>
            <w:proofErr w:type="spellEnd"/>
            <w:r w:rsidRPr="005521B7">
              <w:rPr>
                <w:color w:val="000000"/>
                <w:sz w:val="20"/>
                <w:szCs w:val="20"/>
              </w:rPr>
              <w:t xml:space="preserve"> w miejscu pracy (K2_ZARZ_K09).</w:t>
            </w:r>
          </w:p>
        </w:tc>
      </w:tr>
    </w:tbl>
    <w:p w14:paraId="14321F4B" w14:textId="77777777" w:rsidR="00480AC6" w:rsidRPr="005521B7" w:rsidRDefault="00480AC6" w:rsidP="00C44F4D">
      <w:pPr>
        <w:rPr>
          <w:sz w:val="20"/>
          <w:szCs w:val="20"/>
          <w:vertAlign w:val="superscript"/>
        </w:rPr>
      </w:pPr>
    </w:p>
    <w:p w14:paraId="61E74793" w14:textId="77777777" w:rsidR="00A405D5" w:rsidRPr="005521B7" w:rsidRDefault="00A405D5" w:rsidP="00C44F4D">
      <w:pPr>
        <w:rPr>
          <w:sz w:val="20"/>
          <w:szCs w:val="20"/>
          <w:vertAlign w:val="superscript"/>
        </w:rPr>
      </w:pPr>
    </w:p>
    <w:tbl>
      <w:tblPr>
        <w:tblW w:w="9219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7037"/>
        <w:gridCol w:w="1417"/>
      </w:tblGrid>
      <w:tr w:rsidR="00D552A5" w:rsidRPr="005521B7" w14:paraId="40765B27" w14:textId="77777777" w:rsidTr="005521B7">
        <w:trPr>
          <w:trHeight w:val="336"/>
        </w:trPr>
        <w:tc>
          <w:tcPr>
            <w:tcW w:w="9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B1CF9D" w14:textId="77777777" w:rsidR="00D552A5" w:rsidRPr="005521B7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  <w:sz w:val="20"/>
                <w:szCs w:val="20"/>
              </w:rPr>
            </w:pPr>
            <w:r w:rsidRPr="005521B7">
              <w:rPr>
                <w:b/>
                <w:bCs/>
                <w:sz w:val="20"/>
                <w:szCs w:val="20"/>
              </w:rPr>
              <w:t>TREŚCI PROGRAMOWE</w:t>
            </w:r>
          </w:p>
        </w:tc>
      </w:tr>
      <w:tr w:rsidR="00D552A5" w:rsidRPr="005521B7" w14:paraId="5EB3C1B1" w14:textId="77777777" w:rsidTr="005521B7">
        <w:trPr>
          <w:trHeight w:val="20"/>
        </w:trPr>
        <w:tc>
          <w:tcPr>
            <w:tcW w:w="7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93CBF3" w14:textId="77777777" w:rsidR="00D552A5" w:rsidRPr="005521B7" w:rsidRDefault="00D552A5" w:rsidP="002B5912">
            <w:pPr>
              <w:pStyle w:val="Nagwek3"/>
              <w:snapToGrid w:val="0"/>
              <w:spacing w:before="60" w:after="20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Forma zajęć</w:t>
            </w:r>
            <w:r w:rsidR="00F60A81" w:rsidRPr="005521B7">
              <w:rPr>
                <w:sz w:val="20"/>
                <w:szCs w:val="20"/>
              </w:rPr>
              <w:t xml:space="preserve"> </w:t>
            </w:r>
            <w:r w:rsidRPr="005521B7">
              <w:rPr>
                <w:sz w:val="20"/>
                <w:szCs w:val="20"/>
              </w:rPr>
              <w:t>-</w:t>
            </w:r>
            <w:r w:rsidR="00F60A81" w:rsidRPr="005521B7">
              <w:rPr>
                <w:sz w:val="20"/>
                <w:szCs w:val="20"/>
              </w:rPr>
              <w:t xml:space="preserve"> </w:t>
            </w:r>
            <w:r w:rsidR="00D81453" w:rsidRPr="005521B7">
              <w:rPr>
                <w:sz w:val="20"/>
                <w:szCs w:val="20"/>
              </w:rPr>
              <w:t>wykład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3F3FC" w14:textId="77777777" w:rsidR="00D552A5" w:rsidRPr="005521B7" w:rsidRDefault="00D552A5" w:rsidP="007711F4">
            <w:pPr>
              <w:pStyle w:val="Nagwek5"/>
              <w:snapToGrid w:val="0"/>
              <w:spacing w:before="60" w:after="20"/>
              <w:ind w:right="-540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Liczba godzin</w:t>
            </w:r>
            <w:r w:rsidR="00D81453" w:rsidRPr="005521B7">
              <w:rPr>
                <w:sz w:val="20"/>
                <w:szCs w:val="20"/>
              </w:rPr>
              <w:t xml:space="preserve"> </w:t>
            </w:r>
          </w:p>
        </w:tc>
      </w:tr>
      <w:tr w:rsidR="007F252E" w:rsidRPr="005521B7" w14:paraId="5B1014AD" w14:textId="77777777" w:rsidTr="005521B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1A9784" w14:textId="77777777" w:rsidR="007F252E" w:rsidRPr="005521B7" w:rsidRDefault="007F252E" w:rsidP="007F252E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5521B7">
              <w:rPr>
                <w:bCs/>
                <w:sz w:val="20"/>
                <w:szCs w:val="20"/>
              </w:rPr>
              <w:t>Wy1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33723A" w14:textId="15A59CD7" w:rsidR="007F252E" w:rsidRPr="005521B7" w:rsidRDefault="00AC6AEE" w:rsidP="00006FAC">
            <w:pPr>
              <w:rPr>
                <w:sz w:val="20"/>
                <w:szCs w:val="20"/>
              </w:rPr>
            </w:pPr>
            <w:r w:rsidRPr="005521B7">
              <w:rPr>
                <w:rFonts w:eastAsia="Times"/>
                <w:sz w:val="20"/>
                <w:szCs w:val="20"/>
              </w:rPr>
              <w:t xml:space="preserve">Przedstawienie zasad organizacji zajęć i kryteriów zaliczenia. </w:t>
            </w:r>
            <w:r w:rsidR="00006FAC" w:rsidRPr="005521B7">
              <w:rPr>
                <w:sz w:val="20"/>
                <w:szCs w:val="20"/>
              </w:rPr>
              <w:t xml:space="preserve">Psychologiczne aspekty </w:t>
            </w:r>
            <w:r w:rsidR="004004BA" w:rsidRPr="005521B7">
              <w:rPr>
                <w:sz w:val="20"/>
                <w:szCs w:val="20"/>
              </w:rPr>
              <w:t>przywództwa</w:t>
            </w:r>
            <w:r w:rsidR="00B760D8" w:rsidRPr="005521B7">
              <w:rPr>
                <w:sz w:val="20"/>
                <w:szCs w:val="20"/>
              </w:rPr>
              <w:t>.</w:t>
            </w:r>
            <w:r w:rsidR="007F252E" w:rsidRPr="005521B7">
              <w:rPr>
                <w:sz w:val="20"/>
                <w:szCs w:val="20"/>
              </w:rPr>
              <w:t xml:space="preserve"> </w:t>
            </w:r>
            <w:r w:rsidR="00006FAC" w:rsidRPr="005521B7">
              <w:rPr>
                <w:sz w:val="20"/>
                <w:szCs w:val="20"/>
              </w:rPr>
              <w:t>Wprowadzenie do problematyki.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1FBA8" w14:textId="511D74C7" w:rsidR="007F252E" w:rsidRPr="005521B7" w:rsidRDefault="00797F09" w:rsidP="007F252E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1</w:t>
            </w:r>
          </w:p>
        </w:tc>
      </w:tr>
      <w:tr w:rsidR="00BF5555" w:rsidRPr="005521B7" w14:paraId="1948524B" w14:textId="77777777" w:rsidTr="005521B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F616FA" w14:textId="77777777" w:rsidR="00BF5555" w:rsidRPr="005521B7" w:rsidRDefault="00BF5555" w:rsidP="00BF5555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5521B7">
              <w:rPr>
                <w:bCs/>
                <w:sz w:val="20"/>
                <w:szCs w:val="20"/>
              </w:rPr>
              <w:t>Wy2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C3E67" w14:textId="02B35F24" w:rsidR="00BF5555" w:rsidRPr="005521B7" w:rsidRDefault="00EE07FF" w:rsidP="00006FAC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Style przywództwa. Perspektywa psychologiczna.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2B721" w14:textId="77777777" w:rsidR="00BF5555" w:rsidRPr="005521B7" w:rsidRDefault="00BF5555" w:rsidP="00BF5555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2</w:t>
            </w:r>
          </w:p>
        </w:tc>
      </w:tr>
      <w:tr w:rsidR="00BF5555" w:rsidRPr="005521B7" w14:paraId="7376254E" w14:textId="77777777" w:rsidTr="005521B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89D0E8" w14:textId="77777777" w:rsidR="00BF5555" w:rsidRPr="005521B7" w:rsidRDefault="00BF5555" w:rsidP="00BF5555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5521B7">
              <w:rPr>
                <w:bCs/>
                <w:sz w:val="20"/>
                <w:szCs w:val="20"/>
              </w:rPr>
              <w:t>Wy3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1FF699" w14:textId="537D9C5A" w:rsidR="00BF5555" w:rsidRPr="005521B7" w:rsidRDefault="0035317C" w:rsidP="00BF5555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Style przywództwa</w:t>
            </w:r>
            <w:r w:rsidR="00EE07FF" w:rsidRPr="005521B7">
              <w:rPr>
                <w:sz w:val="20"/>
                <w:szCs w:val="20"/>
              </w:rPr>
              <w:t xml:space="preserve"> a wyzwania współczesnych organizacji.</w:t>
            </w:r>
            <w:r w:rsidRPr="005521B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442CC4" w14:textId="77777777" w:rsidR="00BF5555" w:rsidRPr="005521B7" w:rsidRDefault="00BF5555" w:rsidP="00BF5555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2</w:t>
            </w:r>
          </w:p>
        </w:tc>
      </w:tr>
      <w:tr w:rsidR="00BF5555" w:rsidRPr="005521B7" w14:paraId="321C5E31" w14:textId="77777777" w:rsidTr="005521B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8213D4" w14:textId="77777777" w:rsidR="00BF5555" w:rsidRPr="005521B7" w:rsidRDefault="00BF5555" w:rsidP="00BF5555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5521B7">
              <w:rPr>
                <w:bCs/>
                <w:sz w:val="20"/>
                <w:szCs w:val="20"/>
              </w:rPr>
              <w:t>Wy4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F7479" w14:textId="1DE6FC5F" w:rsidR="00BF5555" w:rsidRPr="005521B7" w:rsidRDefault="0035317C" w:rsidP="00006FAC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Profil psychologiczny przywódcy</w:t>
            </w:r>
            <w:r w:rsidR="00006FAC" w:rsidRPr="005521B7">
              <w:rPr>
                <w:sz w:val="20"/>
                <w:szCs w:val="20"/>
              </w:rPr>
              <w:t>. Rola</w:t>
            </w:r>
            <w:r w:rsidRPr="005521B7">
              <w:rPr>
                <w:sz w:val="20"/>
                <w:szCs w:val="20"/>
              </w:rPr>
              <w:t xml:space="preserve"> osobowoś</w:t>
            </w:r>
            <w:r w:rsidR="00006FAC" w:rsidRPr="005521B7">
              <w:rPr>
                <w:sz w:val="20"/>
                <w:szCs w:val="20"/>
              </w:rPr>
              <w:t>ci</w:t>
            </w:r>
            <w:r w:rsidRPr="005521B7">
              <w:rPr>
                <w:sz w:val="20"/>
                <w:szCs w:val="20"/>
              </w:rPr>
              <w:t>, inteligencj</w:t>
            </w:r>
            <w:r w:rsidR="00006FAC" w:rsidRPr="005521B7">
              <w:rPr>
                <w:sz w:val="20"/>
                <w:szCs w:val="20"/>
              </w:rPr>
              <w:t>i i</w:t>
            </w:r>
            <w:r w:rsidRPr="005521B7">
              <w:rPr>
                <w:sz w:val="20"/>
                <w:szCs w:val="20"/>
              </w:rPr>
              <w:t xml:space="preserve"> styl</w:t>
            </w:r>
            <w:r w:rsidR="00006FAC" w:rsidRPr="005521B7">
              <w:rPr>
                <w:sz w:val="20"/>
                <w:szCs w:val="20"/>
              </w:rPr>
              <w:t>ów</w:t>
            </w:r>
            <w:r w:rsidRPr="005521B7">
              <w:rPr>
                <w:sz w:val="20"/>
                <w:szCs w:val="20"/>
              </w:rPr>
              <w:t xml:space="preserve"> myślenia</w:t>
            </w:r>
            <w:r w:rsidR="00006FAC" w:rsidRPr="005521B7">
              <w:rPr>
                <w:sz w:val="20"/>
                <w:szCs w:val="20"/>
              </w:rPr>
              <w:t xml:space="preserve"> w efektywnym kierowaniu ludźmi.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64123B" w14:textId="77777777" w:rsidR="00BF5555" w:rsidRPr="005521B7" w:rsidRDefault="00BF5555" w:rsidP="00BF5555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2</w:t>
            </w:r>
          </w:p>
        </w:tc>
      </w:tr>
      <w:tr w:rsidR="0035317C" w:rsidRPr="005521B7" w14:paraId="150E3701" w14:textId="77777777" w:rsidTr="005521B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5641EA" w14:textId="77777777" w:rsidR="0035317C" w:rsidRPr="005521B7" w:rsidRDefault="0035317C" w:rsidP="0035317C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5521B7">
              <w:rPr>
                <w:bCs/>
                <w:sz w:val="20"/>
                <w:szCs w:val="20"/>
              </w:rPr>
              <w:t>Wy5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2B65C1" w14:textId="3D5A3753" w:rsidR="0035317C" w:rsidRPr="005521B7" w:rsidRDefault="00006FAC" w:rsidP="00006FAC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C</w:t>
            </w:r>
            <w:r w:rsidR="0035317C" w:rsidRPr="005521B7">
              <w:rPr>
                <w:sz w:val="20"/>
                <w:szCs w:val="20"/>
              </w:rPr>
              <w:t>iemna strona przywództwa</w:t>
            </w:r>
            <w:r w:rsidRPr="005521B7">
              <w:rPr>
                <w:sz w:val="20"/>
                <w:szCs w:val="20"/>
              </w:rPr>
              <w:t xml:space="preserve"> – negatywne cechy i destruktywne zachowania przywódcze.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B7C58" w14:textId="77777777" w:rsidR="0035317C" w:rsidRPr="005521B7" w:rsidRDefault="0035317C" w:rsidP="0035317C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2</w:t>
            </w:r>
          </w:p>
        </w:tc>
      </w:tr>
      <w:tr w:rsidR="0035317C" w:rsidRPr="005521B7" w14:paraId="03E7B692" w14:textId="77777777" w:rsidTr="005521B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60DEBA" w14:textId="77777777" w:rsidR="0035317C" w:rsidRPr="005521B7" w:rsidRDefault="0035317C" w:rsidP="0035317C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5521B7">
              <w:rPr>
                <w:bCs/>
                <w:sz w:val="20"/>
                <w:szCs w:val="20"/>
              </w:rPr>
              <w:t>Wy6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4D7CB4" w14:textId="77777777" w:rsidR="0035317C" w:rsidRPr="005521B7" w:rsidRDefault="0035317C" w:rsidP="0035317C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Psychologia władzy: przejawy, korzystanie, dostosowanie władzy i statusu do sytuacji.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5FE3F" w14:textId="77777777" w:rsidR="0035317C" w:rsidRPr="005521B7" w:rsidRDefault="0035317C" w:rsidP="0035317C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2</w:t>
            </w:r>
          </w:p>
        </w:tc>
      </w:tr>
      <w:tr w:rsidR="0035317C" w:rsidRPr="005521B7" w14:paraId="732AE5A2" w14:textId="77777777" w:rsidTr="005521B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539FEE" w14:textId="77777777" w:rsidR="0035317C" w:rsidRPr="005521B7" w:rsidRDefault="0035317C" w:rsidP="0035317C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5521B7">
              <w:rPr>
                <w:bCs/>
                <w:sz w:val="20"/>
                <w:szCs w:val="20"/>
              </w:rPr>
              <w:t>Wy7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2B63B4" w14:textId="416A2053" w:rsidR="0035317C" w:rsidRPr="005521B7" w:rsidRDefault="00006FAC" w:rsidP="00006FAC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R</w:t>
            </w:r>
            <w:r w:rsidR="0035317C" w:rsidRPr="005521B7">
              <w:rPr>
                <w:sz w:val="20"/>
                <w:szCs w:val="20"/>
              </w:rPr>
              <w:t>ola psychologicznych zasobów lidera</w:t>
            </w:r>
            <w:r w:rsidRPr="005521B7">
              <w:rPr>
                <w:sz w:val="20"/>
                <w:szCs w:val="20"/>
              </w:rPr>
              <w:t xml:space="preserve"> w radzeniu sobie w sytuacjach trudnych</w:t>
            </w:r>
            <w:r w:rsidR="0090770E" w:rsidRPr="005521B7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C95C7" w14:textId="77777777" w:rsidR="0035317C" w:rsidRPr="005521B7" w:rsidRDefault="0035317C" w:rsidP="0035317C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2</w:t>
            </w:r>
          </w:p>
        </w:tc>
      </w:tr>
      <w:tr w:rsidR="0035317C" w:rsidRPr="005521B7" w14:paraId="3005BD85" w14:textId="77777777" w:rsidTr="005521B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B86FBC" w14:textId="77777777" w:rsidR="0035317C" w:rsidRPr="005521B7" w:rsidRDefault="0035317C" w:rsidP="0035317C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5521B7">
              <w:rPr>
                <w:bCs/>
                <w:sz w:val="20"/>
                <w:szCs w:val="20"/>
              </w:rPr>
              <w:t>Wy8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A3711C" w14:textId="7277842D" w:rsidR="0035317C" w:rsidRPr="005521B7" w:rsidRDefault="0035317C" w:rsidP="00006FAC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Psychologi</w:t>
            </w:r>
            <w:r w:rsidR="00006FAC" w:rsidRPr="005521B7">
              <w:rPr>
                <w:sz w:val="20"/>
                <w:szCs w:val="20"/>
              </w:rPr>
              <w:t>czne aspekty</w:t>
            </w:r>
            <w:r w:rsidRPr="005521B7">
              <w:rPr>
                <w:sz w:val="20"/>
                <w:szCs w:val="20"/>
              </w:rPr>
              <w:t xml:space="preserve"> kierowania w zespołach wielokulturowych; Podsumowanie i ewaluacja wiedzy</w:t>
            </w:r>
            <w:r w:rsidR="00797F09" w:rsidRPr="005521B7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73C01" w14:textId="4A17F770" w:rsidR="0035317C" w:rsidRPr="005521B7" w:rsidRDefault="00797F09" w:rsidP="0035317C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2</w:t>
            </w:r>
          </w:p>
        </w:tc>
      </w:tr>
      <w:tr w:rsidR="0035317C" w:rsidRPr="005521B7" w14:paraId="17940CD5" w14:textId="77777777" w:rsidTr="005521B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4451E9" w14:textId="77777777" w:rsidR="0035317C" w:rsidRPr="005521B7" w:rsidRDefault="0035317C" w:rsidP="0035317C">
            <w:pPr>
              <w:rPr>
                <w:sz w:val="20"/>
                <w:szCs w:val="20"/>
              </w:rPr>
            </w:pP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073322" w14:textId="77777777" w:rsidR="0035317C" w:rsidRPr="005521B7" w:rsidRDefault="0035317C" w:rsidP="0035317C">
            <w:pPr>
              <w:snapToGrid w:val="0"/>
              <w:spacing w:before="20" w:after="20"/>
              <w:jc w:val="right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Suma godzin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4170E1" w14:textId="77777777" w:rsidR="0035317C" w:rsidRPr="005521B7" w:rsidRDefault="0035317C" w:rsidP="0035317C">
            <w:pPr>
              <w:snapToGrid w:val="0"/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5521B7">
              <w:rPr>
                <w:b/>
                <w:sz w:val="20"/>
                <w:szCs w:val="20"/>
              </w:rPr>
              <w:t>15</w:t>
            </w:r>
          </w:p>
        </w:tc>
      </w:tr>
      <w:tr w:rsidR="00F60A81" w:rsidRPr="005521B7" w14:paraId="105BEB41" w14:textId="77777777" w:rsidTr="005521B7">
        <w:trPr>
          <w:trHeight w:val="20"/>
        </w:trPr>
        <w:tc>
          <w:tcPr>
            <w:tcW w:w="7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3AB0AF" w14:textId="77777777" w:rsidR="00F60A81" w:rsidRPr="005521B7" w:rsidRDefault="00F60A81" w:rsidP="002B5912">
            <w:pPr>
              <w:pStyle w:val="Nagwek3"/>
              <w:snapToGrid w:val="0"/>
              <w:spacing w:before="60" w:after="20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 xml:space="preserve">Forma zajęć </w:t>
            </w:r>
            <w:r w:rsidR="007711F4" w:rsidRPr="005521B7">
              <w:rPr>
                <w:sz w:val="20"/>
                <w:szCs w:val="20"/>
              </w:rPr>
              <w:t>-</w:t>
            </w:r>
            <w:r w:rsidRPr="005521B7">
              <w:rPr>
                <w:sz w:val="20"/>
                <w:szCs w:val="20"/>
              </w:rPr>
              <w:t xml:space="preserve"> projekt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98F0D6" w14:textId="77777777" w:rsidR="00F60A81" w:rsidRPr="005521B7" w:rsidRDefault="00F60A81" w:rsidP="005521B7">
            <w:pPr>
              <w:pStyle w:val="Nagwek5"/>
              <w:snapToGrid w:val="0"/>
              <w:spacing w:before="60" w:after="20"/>
              <w:ind w:left="0" w:right="-40" w:firstLine="0"/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Liczba godzin</w:t>
            </w:r>
          </w:p>
        </w:tc>
      </w:tr>
      <w:tr w:rsidR="00F60A81" w:rsidRPr="005521B7" w14:paraId="0C812558" w14:textId="77777777" w:rsidTr="005521B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5CE838" w14:textId="77777777" w:rsidR="00F60A81" w:rsidRPr="005521B7" w:rsidRDefault="00F60A81" w:rsidP="00D552A5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5521B7">
              <w:rPr>
                <w:bCs/>
                <w:sz w:val="20"/>
                <w:szCs w:val="20"/>
              </w:rPr>
              <w:t>P</w:t>
            </w:r>
            <w:r w:rsidR="00084262" w:rsidRPr="005521B7">
              <w:rPr>
                <w:bCs/>
                <w:sz w:val="20"/>
                <w:szCs w:val="20"/>
              </w:rPr>
              <w:t>r</w:t>
            </w:r>
            <w:r w:rsidRPr="005521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56A62" w14:textId="592D4985" w:rsidR="00F60A81" w:rsidRPr="005521B7" w:rsidRDefault="00AC6AEE" w:rsidP="00491FB0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5521B7">
              <w:rPr>
                <w:rFonts w:eastAsia="Times"/>
                <w:sz w:val="20"/>
                <w:szCs w:val="20"/>
              </w:rPr>
              <w:t xml:space="preserve">Przedstawienie zasad organizacji zajęć i kryteriów zaliczenia. </w:t>
            </w:r>
            <w:r w:rsidR="007711F4" w:rsidRPr="005521B7">
              <w:rPr>
                <w:bCs/>
                <w:sz w:val="20"/>
                <w:szCs w:val="20"/>
              </w:rPr>
              <w:t>Przywództwo we współczesnych organizacjach</w:t>
            </w:r>
            <w:r w:rsidR="002023F4" w:rsidRPr="005521B7">
              <w:rPr>
                <w:bCs/>
                <w:sz w:val="20"/>
                <w:szCs w:val="20"/>
              </w:rPr>
              <w:t>.</w:t>
            </w:r>
            <w:r w:rsidR="00491FB0" w:rsidRPr="005521B7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0F1ABB" w14:textId="77777777" w:rsidR="00F60A81" w:rsidRPr="005521B7" w:rsidRDefault="00491FB0" w:rsidP="00D552A5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2</w:t>
            </w:r>
          </w:p>
        </w:tc>
      </w:tr>
      <w:tr w:rsidR="00F60A81" w:rsidRPr="005521B7" w14:paraId="2EFBD988" w14:textId="77777777" w:rsidTr="005521B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82574B" w14:textId="77777777" w:rsidR="00F60A81" w:rsidRPr="005521B7" w:rsidRDefault="00F60A81" w:rsidP="00D552A5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5521B7">
              <w:rPr>
                <w:bCs/>
                <w:sz w:val="20"/>
                <w:szCs w:val="20"/>
              </w:rPr>
              <w:t>P</w:t>
            </w:r>
            <w:r w:rsidR="00084262" w:rsidRPr="005521B7">
              <w:rPr>
                <w:bCs/>
                <w:sz w:val="20"/>
                <w:szCs w:val="20"/>
              </w:rPr>
              <w:t>r</w:t>
            </w:r>
            <w:r w:rsidRPr="005521B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BA62D" w14:textId="633E3EBB" w:rsidR="00F60A81" w:rsidRPr="005521B7" w:rsidRDefault="00491FB0" w:rsidP="00872B0E">
            <w:pPr>
              <w:snapToGrid w:val="0"/>
              <w:spacing w:before="20" w:after="20"/>
              <w:ind w:right="-74"/>
              <w:rPr>
                <w:bCs/>
                <w:sz w:val="20"/>
                <w:szCs w:val="20"/>
              </w:rPr>
            </w:pPr>
            <w:r w:rsidRPr="005521B7">
              <w:rPr>
                <w:bCs/>
                <w:sz w:val="20"/>
                <w:szCs w:val="20"/>
              </w:rPr>
              <w:t>Opracowanie celu i problematyki projektu (</w:t>
            </w:r>
            <w:r w:rsidR="007711F4" w:rsidRPr="005521B7">
              <w:rPr>
                <w:sz w:val="20"/>
                <w:szCs w:val="20"/>
              </w:rPr>
              <w:t xml:space="preserve">empiryczna diagnoza </w:t>
            </w:r>
            <w:r w:rsidR="00872B0E" w:rsidRPr="005521B7">
              <w:rPr>
                <w:sz w:val="20"/>
                <w:szCs w:val="20"/>
              </w:rPr>
              <w:t>podmiotowych</w:t>
            </w:r>
            <w:r w:rsidR="007711F4" w:rsidRPr="005521B7">
              <w:rPr>
                <w:sz w:val="20"/>
                <w:szCs w:val="20"/>
              </w:rPr>
              <w:t xml:space="preserve"> i sytuacyjnych </w:t>
            </w:r>
            <w:proofErr w:type="spellStart"/>
            <w:r w:rsidR="007711F4" w:rsidRPr="005521B7">
              <w:rPr>
                <w:sz w:val="20"/>
                <w:szCs w:val="20"/>
              </w:rPr>
              <w:t>predyktorów</w:t>
            </w:r>
            <w:proofErr w:type="spellEnd"/>
            <w:r w:rsidR="007711F4" w:rsidRPr="005521B7">
              <w:rPr>
                <w:sz w:val="20"/>
                <w:szCs w:val="20"/>
              </w:rPr>
              <w:t xml:space="preserve">, źródeł i konsekwencji stylów przywódczych np. ustalenie zależności między przywództwem a satysfakcją i motywacją do pracy; </w:t>
            </w:r>
            <w:r w:rsidR="00957CA7" w:rsidRPr="005521B7">
              <w:rPr>
                <w:sz w:val="20"/>
                <w:szCs w:val="20"/>
              </w:rPr>
              <w:t xml:space="preserve">sprawdzenie zależności między </w:t>
            </w:r>
            <w:proofErr w:type="spellStart"/>
            <w:r w:rsidR="00957CA7" w:rsidRPr="005521B7">
              <w:rPr>
                <w:sz w:val="20"/>
                <w:szCs w:val="20"/>
              </w:rPr>
              <w:t>inkluzywnością</w:t>
            </w:r>
            <w:proofErr w:type="spellEnd"/>
            <w:r w:rsidR="00957CA7" w:rsidRPr="005521B7">
              <w:rPr>
                <w:sz w:val="20"/>
                <w:szCs w:val="20"/>
              </w:rPr>
              <w:t xml:space="preserve"> w przywództwie a funkcjonowaniem zespołu; </w:t>
            </w:r>
            <w:r w:rsidR="007711F4" w:rsidRPr="005521B7">
              <w:rPr>
                <w:sz w:val="20"/>
                <w:szCs w:val="20"/>
              </w:rPr>
              <w:t xml:space="preserve">poczuciem </w:t>
            </w:r>
            <w:proofErr w:type="spellStart"/>
            <w:r w:rsidR="007711F4" w:rsidRPr="005521B7">
              <w:rPr>
                <w:sz w:val="20"/>
                <w:szCs w:val="20"/>
              </w:rPr>
              <w:t>samoskuteczności</w:t>
            </w:r>
            <w:proofErr w:type="spellEnd"/>
            <w:r w:rsidR="007711F4" w:rsidRPr="005521B7">
              <w:rPr>
                <w:sz w:val="20"/>
                <w:szCs w:val="20"/>
              </w:rPr>
              <w:t xml:space="preserve"> pr</w:t>
            </w:r>
            <w:r w:rsidR="00872B0E" w:rsidRPr="005521B7">
              <w:rPr>
                <w:sz w:val="20"/>
                <w:szCs w:val="20"/>
              </w:rPr>
              <w:t>acowników, zdrowiem psychicznym</w:t>
            </w:r>
            <w:r w:rsidR="007711F4" w:rsidRPr="005521B7">
              <w:rPr>
                <w:sz w:val="20"/>
                <w:szCs w:val="20"/>
              </w:rPr>
              <w:t xml:space="preserve">, </w:t>
            </w:r>
            <w:r w:rsidR="001E2442" w:rsidRPr="005521B7">
              <w:rPr>
                <w:sz w:val="20"/>
                <w:szCs w:val="20"/>
              </w:rPr>
              <w:t>zachowani</w:t>
            </w:r>
            <w:r w:rsidR="007711F4" w:rsidRPr="005521B7">
              <w:rPr>
                <w:sz w:val="20"/>
                <w:szCs w:val="20"/>
              </w:rPr>
              <w:t>em</w:t>
            </w:r>
            <w:r w:rsidR="001E2442" w:rsidRPr="005521B7">
              <w:rPr>
                <w:sz w:val="20"/>
                <w:szCs w:val="20"/>
              </w:rPr>
              <w:t xml:space="preserve"> dysfunkcjonaln</w:t>
            </w:r>
            <w:r w:rsidR="007711F4" w:rsidRPr="005521B7">
              <w:rPr>
                <w:sz w:val="20"/>
                <w:szCs w:val="20"/>
              </w:rPr>
              <w:t>ym</w:t>
            </w:r>
            <w:r w:rsidR="001E2442" w:rsidRPr="005521B7">
              <w:rPr>
                <w:sz w:val="20"/>
                <w:szCs w:val="20"/>
              </w:rPr>
              <w:t xml:space="preserve"> pracownika, regeneracj</w:t>
            </w:r>
            <w:r w:rsidR="00957CA7" w:rsidRPr="005521B7">
              <w:rPr>
                <w:sz w:val="20"/>
                <w:szCs w:val="20"/>
              </w:rPr>
              <w:t>ą</w:t>
            </w:r>
            <w:r w:rsidR="001E2442" w:rsidRPr="005521B7">
              <w:rPr>
                <w:sz w:val="20"/>
                <w:szCs w:val="20"/>
              </w:rPr>
              <w:t xml:space="preserve"> zasobów</w:t>
            </w:r>
            <w:r w:rsidRPr="005521B7">
              <w:rPr>
                <w:sz w:val="20"/>
                <w:szCs w:val="20"/>
              </w:rPr>
              <w:t>,</w:t>
            </w:r>
            <w:r w:rsidR="001E2442" w:rsidRPr="005521B7">
              <w:rPr>
                <w:sz w:val="20"/>
                <w:szCs w:val="20"/>
              </w:rPr>
              <w:t xml:space="preserve"> konflikt</w:t>
            </w:r>
            <w:r w:rsidR="00957CA7" w:rsidRPr="005521B7">
              <w:rPr>
                <w:sz w:val="20"/>
                <w:szCs w:val="20"/>
              </w:rPr>
              <w:t>em</w:t>
            </w:r>
            <w:r w:rsidR="001E2442" w:rsidRPr="005521B7">
              <w:rPr>
                <w:sz w:val="20"/>
                <w:szCs w:val="20"/>
              </w:rPr>
              <w:t xml:space="preserve"> praca-życie,</w:t>
            </w:r>
            <w:r w:rsidRPr="005521B7">
              <w:rPr>
                <w:sz w:val="20"/>
                <w:szCs w:val="20"/>
              </w:rPr>
              <w:t xml:space="preserve"> </w:t>
            </w:r>
            <w:r w:rsidR="001E2442" w:rsidRPr="005521B7">
              <w:rPr>
                <w:sz w:val="20"/>
                <w:szCs w:val="20"/>
              </w:rPr>
              <w:t>problem</w:t>
            </w:r>
            <w:r w:rsidR="00957CA7" w:rsidRPr="005521B7">
              <w:rPr>
                <w:sz w:val="20"/>
                <w:szCs w:val="20"/>
              </w:rPr>
              <w:t>ami</w:t>
            </w:r>
            <w:r w:rsidR="001E2442" w:rsidRPr="005521B7">
              <w:rPr>
                <w:sz w:val="20"/>
                <w:szCs w:val="20"/>
              </w:rPr>
              <w:t xml:space="preserve"> pracy zdalnej, radzenie</w:t>
            </w:r>
            <w:r w:rsidR="00957CA7" w:rsidRPr="005521B7">
              <w:rPr>
                <w:sz w:val="20"/>
                <w:szCs w:val="20"/>
              </w:rPr>
              <w:t>m</w:t>
            </w:r>
            <w:r w:rsidR="001E2442" w:rsidRPr="005521B7">
              <w:rPr>
                <w:sz w:val="20"/>
                <w:szCs w:val="20"/>
              </w:rPr>
              <w:t xml:space="preserve"> sobie ze zmianą</w:t>
            </w:r>
            <w:r w:rsidRPr="005521B7">
              <w:rPr>
                <w:sz w:val="20"/>
                <w:szCs w:val="20"/>
              </w:rPr>
              <w:t>)</w:t>
            </w:r>
            <w:r w:rsidR="002023F4" w:rsidRPr="005521B7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02BC3B" w14:textId="77777777" w:rsidR="00F60A81" w:rsidRPr="005521B7" w:rsidRDefault="00491FB0" w:rsidP="00D552A5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2</w:t>
            </w:r>
          </w:p>
        </w:tc>
      </w:tr>
      <w:tr w:rsidR="00491FB0" w:rsidRPr="005521B7" w14:paraId="6103F3D5" w14:textId="77777777" w:rsidTr="005521B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D515CB" w14:textId="77777777" w:rsidR="00491FB0" w:rsidRPr="005521B7" w:rsidRDefault="00491FB0" w:rsidP="00491FB0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5521B7">
              <w:rPr>
                <w:bCs/>
                <w:sz w:val="20"/>
                <w:szCs w:val="20"/>
              </w:rPr>
              <w:t>Pr3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B1C8FE" w14:textId="1C577C0A" w:rsidR="00491FB0" w:rsidRPr="005521B7" w:rsidRDefault="00491FB0" w:rsidP="00491FB0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Analiza literatury w zakresie diagnozy problemu</w:t>
            </w:r>
            <w:r w:rsidR="002023F4" w:rsidRPr="005521B7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786D40" w14:textId="77777777" w:rsidR="00491FB0" w:rsidRPr="005521B7" w:rsidRDefault="00491FB0" w:rsidP="00491FB0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2</w:t>
            </w:r>
          </w:p>
        </w:tc>
      </w:tr>
      <w:tr w:rsidR="00491FB0" w:rsidRPr="005521B7" w14:paraId="78E9CC2F" w14:textId="77777777" w:rsidTr="005521B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AE2C70" w14:textId="77777777" w:rsidR="00491FB0" w:rsidRPr="005521B7" w:rsidRDefault="00491FB0" w:rsidP="00491FB0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5521B7">
              <w:rPr>
                <w:bCs/>
                <w:sz w:val="20"/>
                <w:szCs w:val="20"/>
              </w:rPr>
              <w:t>Pr4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EBB16A" w14:textId="376E44F0" w:rsidR="00491FB0" w:rsidRPr="005521B7" w:rsidRDefault="00491FB0" w:rsidP="00491FB0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 xml:space="preserve">Opracowanie podstaw </w:t>
            </w:r>
            <w:r w:rsidR="00EE07FF" w:rsidRPr="005521B7">
              <w:rPr>
                <w:sz w:val="20"/>
                <w:szCs w:val="20"/>
              </w:rPr>
              <w:t>teoretycznych</w:t>
            </w:r>
            <w:r w:rsidRPr="005521B7">
              <w:rPr>
                <w:sz w:val="20"/>
                <w:szCs w:val="20"/>
              </w:rPr>
              <w:t xml:space="preserve"> problemu</w:t>
            </w:r>
            <w:r w:rsidR="002023F4" w:rsidRPr="005521B7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1D232" w14:textId="77777777" w:rsidR="00491FB0" w:rsidRPr="005521B7" w:rsidRDefault="00491FB0" w:rsidP="00491FB0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2</w:t>
            </w:r>
          </w:p>
        </w:tc>
      </w:tr>
      <w:tr w:rsidR="00491FB0" w:rsidRPr="005521B7" w14:paraId="3878A78E" w14:textId="77777777" w:rsidTr="005521B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4B2960" w14:textId="77777777" w:rsidR="00491FB0" w:rsidRPr="005521B7" w:rsidRDefault="00491FB0" w:rsidP="00491FB0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5521B7">
              <w:rPr>
                <w:bCs/>
                <w:sz w:val="20"/>
                <w:szCs w:val="20"/>
              </w:rPr>
              <w:t>Pr5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7F1CEC" w14:textId="7BDBB9A7" w:rsidR="00491FB0" w:rsidRPr="005521B7" w:rsidRDefault="00491FB0" w:rsidP="00491FB0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Opracowanie problemu i hipotez badawczych</w:t>
            </w:r>
            <w:r w:rsidR="002023F4" w:rsidRPr="005521B7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85436D" w14:textId="77777777" w:rsidR="00491FB0" w:rsidRPr="005521B7" w:rsidRDefault="00491FB0" w:rsidP="00491FB0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2</w:t>
            </w:r>
          </w:p>
        </w:tc>
      </w:tr>
      <w:tr w:rsidR="00491FB0" w:rsidRPr="005521B7" w14:paraId="3084F93C" w14:textId="77777777" w:rsidTr="005521B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C0CF33" w14:textId="77777777" w:rsidR="00491FB0" w:rsidRPr="005521B7" w:rsidRDefault="00491FB0" w:rsidP="00491FB0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5521B7">
              <w:rPr>
                <w:bCs/>
                <w:sz w:val="20"/>
                <w:szCs w:val="20"/>
              </w:rPr>
              <w:lastRenderedPageBreak/>
              <w:t>Pr6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D99E7D" w14:textId="4E9316BA" w:rsidR="00491FB0" w:rsidRPr="005521B7" w:rsidRDefault="00491FB0" w:rsidP="00491FB0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Opracowanie metodyki badania/analizy problemu</w:t>
            </w:r>
            <w:r w:rsidR="002023F4" w:rsidRPr="005521B7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A1D569" w14:textId="77777777" w:rsidR="00491FB0" w:rsidRPr="005521B7" w:rsidRDefault="00491FB0" w:rsidP="00491FB0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2</w:t>
            </w:r>
          </w:p>
        </w:tc>
      </w:tr>
      <w:tr w:rsidR="00491FB0" w:rsidRPr="005521B7" w14:paraId="009D7360" w14:textId="77777777" w:rsidTr="005521B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5A2F56" w14:textId="77777777" w:rsidR="00491FB0" w:rsidRPr="005521B7" w:rsidRDefault="00491FB0" w:rsidP="00491FB0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5521B7">
              <w:rPr>
                <w:bCs/>
                <w:sz w:val="20"/>
                <w:szCs w:val="20"/>
              </w:rPr>
              <w:t>Pr7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6ED74" w14:textId="5790904A" w:rsidR="00491FB0" w:rsidRPr="005521B7" w:rsidRDefault="00491FB0" w:rsidP="00491FB0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Przeprowadzenie badań</w:t>
            </w:r>
            <w:r w:rsidR="002023F4" w:rsidRPr="005521B7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6054AD" w14:textId="77777777" w:rsidR="00491FB0" w:rsidRPr="005521B7" w:rsidRDefault="00491FB0" w:rsidP="00491FB0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2</w:t>
            </w:r>
          </w:p>
        </w:tc>
      </w:tr>
      <w:tr w:rsidR="00491FB0" w:rsidRPr="005521B7" w14:paraId="2F45C64F" w14:textId="77777777" w:rsidTr="005521B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5FED89" w14:textId="77777777" w:rsidR="00491FB0" w:rsidRPr="005521B7" w:rsidRDefault="00491FB0" w:rsidP="00491FB0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5521B7">
              <w:rPr>
                <w:bCs/>
                <w:sz w:val="20"/>
                <w:szCs w:val="20"/>
              </w:rPr>
              <w:t>Pr8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287B70" w14:textId="4F395A7B" w:rsidR="00491FB0" w:rsidRPr="005521B7" w:rsidRDefault="00491FB0" w:rsidP="00491FB0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Przetwarzanie i analiza danych dotyczących projektu</w:t>
            </w:r>
            <w:r w:rsidR="002023F4" w:rsidRPr="005521B7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142E6C" w14:textId="77777777" w:rsidR="00491FB0" w:rsidRPr="005521B7" w:rsidRDefault="00491FB0" w:rsidP="00491FB0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2</w:t>
            </w:r>
          </w:p>
        </w:tc>
      </w:tr>
      <w:tr w:rsidR="00491FB0" w:rsidRPr="005521B7" w14:paraId="2E85278B" w14:textId="77777777" w:rsidTr="005521B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D58810" w14:textId="77777777" w:rsidR="00491FB0" w:rsidRPr="005521B7" w:rsidRDefault="00491FB0" w:rsidP="00491FB0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5521B7">
              <w:rPr>
                <w:bCs/>
                <w:sz w:val="20"/>
                <w:szCs w:val="20"/>
              </w:rPr>
              <w:t>Pr9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D18C99" w14:textId="7EE9178C" w:rsidR="00491FB0" w:rsidRPr="005521B7" w:rsidRDefault="00491FB0" w:rsidP="00491FB0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Opracowanie wyników analizy danych</w:t>
            </w:r>
            <w:r w:rsidR="002023F4" w:rsidRPr="005521B7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0BD207" w14:textId="77777777" w:rsidR="00491FB0" w:rsidRPr="005521B7" w:rsidRDefault="00491FB0" w:rsidP="00491FB0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2</w:t>
            </w:r>
          </w:p>
        </w:tc>
      </w:tr>
      <w:tr w:rsidR="00491FB0" w:rsidRPr="005521B7" w14:paraId="10A4F72B" w14:textId="77777777" w:rsidTr="005521B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4AC089" w14:textId="77777777" w:rsidR="00491FB0" w:rsidRPr="005521B7" w:rsidRDefault="00491FB0" w:rsidP="00491FB0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5521B7">
              <w:rPr>
                <w:bCs/>
                <w:sz w:val="20"/>
                <w:szCs w:val="20"/>
              </w:rPr>
              <w:t>Pr10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C914B8" w14:textId="2049E808" w:rsidR="00491FB0" w:rsidRPr="005521B7" w:rsidRDefault="00491FB0" w:rsidP="00491FB0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Interpretacja wyników analizy danych z perspektywy psychologicznej i organizacyjnej</w:t>
            </w:r>
            <w:r w:rsidR="002023F4" w:rsidRPr="005521B7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2CC597" w14:textId="77777777" w:rsidR="00491FB0" w:rsidRPr="005521B7" w:rsidRDefault="00491FB0" w:rsidP="00491FB0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2</w:t>
            </w:r>
          </w:p>
        </w:tc>
      </w:tr>
      <w:tr w:rsidR="00491FB0" w:rsidRPr="005521B7" w14:paraId="05E0F611" w14:textId="77777777" w:rsidTr="005521B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AAE0C6" w14:textId="77777777" w:rsidR="00491FB0" w:rsidRPr="005521B7" w:rsidRDefault="00491FB0" w:rsidP="00491FB0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5521B7">
              <w:rPr>
                <w:bCs/>
                <w:sz w:val="20"/>
                <w:szCs w:val="20"/>
              </w:rPr>
              <w:t>Pr11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DCF96" w14:textId="4D11006B" w:rsidR="00491FB0" w:rsidRPr="005521B7" w:rsidRDefault="00491FB0" w:rsidP="00491FB0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Formułowanie wniosków z analizy projektu</w:t>
            </w:r>
            <w:r w:rsidR="002023F4" w:rsidRPr="005521B7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1AE86" w14:textId="77777777" w:rsidR="00491FB0" w:rsidRPr="005521B7" w:rsidRDefault="00491FB0" w:rsidP="00491FB0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2</w:t>
            </w:r>
          </w:p>
        </w:tc>
      </w:tr>
      <w:tr w:rsidR="00491FB0" w:rsidRPr="005521B7" w14:paraId="406B0981" w14:textId="77777777" w:rsidTr="005521B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4CA42C" w14:textId="77777777" w:rsidR="00491FB0" w:rsidRPr="005521B7" w:rsidRDefault="00491FB0" w:rsidP="00491FB0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5521B7">
              <w:rPr>
                <w:bCs/>
                <w:sz w:val="20"/>
                <w:szCs w:val="20"/>
              </w:rPr>
              <w:t>Pr12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42F616" w14:textId="343D16F9" w:rsidR="00491FB0" w:rsidRPr="005521B7" w:rsidRDefault="00491FB0" w:rsidP="00491FB0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 xml:space="preserve">Formułowanie implikacji praktycznych dla pracownika i dla organizacji na podstawie </w:t>
            </w:r>
            <w:r w:rsidR="009746C4" w:rsidRPr="005521B7">
              <w:rPr>
                <w:sz w:val="20"/>
                <w:szCs w:val="20"/>
              </w:rPr>
              <w:t>rezultatów</w:t>
            </w:r>
            <w:r w:rsidRPr="005521B7">
              <w:rPr>
                <w:sz w:val="20"/>
                <w:szCs w:val="20"/>
              </w:rPr>
              <w:t xml:space="preserve"> projektu</w:t>
            </w:r>
            <w:r w:rsidR="002023F4" w:rsidRPr="005521B7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79C7C" w14:textId="77777777" w:rsidR="00491FB0" w:rsidRPr="005521B7" w:rsidRDefault="00491FB0" w:rsidP="00491FB0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2</w:t>
            </w:r>
          </w:p>
        </w:tc>
      </w:tr>
      <w:tr w:rsidR="00491FB0" w:rsidRPr="005521B7" w14:paraId="63B3696A" w14:textId="77777777" w:rsidTr="005521B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586623" w14:textId="77777777" w:rsidR="00491FB0" w:rsidRPr="005521B7" w:rsidRDefault="00491FB0" w:rsidP="00491FB0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5521B7">
              <w:rPr>
                <w:bCs/>
                <w:sz w:val="20"/>
                <w:szCs w:val="20"/>
              </w:rPr>
              <w:t>Pr13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34979" w14:textId="6717A314" w:rsidR="00491FB0" w:rsidRPr="005521B7" w:rsidRDefault="00491FB0" w:rsidP="00491FB0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Opracowanie raportu z projektu</w:t>
            </w:r>
            <w:r w:rsidR="002023F4" w:rsidRPr="005521B7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366AFF" w14:textId="77777777" w:rsidR="00491FB0" w:rsidRPr="005521B7" w:rsidRDefault="00491FB0" w:rsidP="00491FB0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2</w:t>
            </w:r>
          </w:p>
        </w:tc>
      </w:tr>
      <w:tr w:rsidR="00491FB0" w:rsidRPr="005521B7" w14:paraId="11D3D3F7" w14:textId="77777777" w:rsidTr="005521B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DFEADC" w14:textId="77777777" w:rsidR="00491FB0" w:rsidRPr="005521B7" w:rsidRDefault="00491FB0" w:rsidP="00491FB0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5521B7">
              <w:rPr>
                <w:bCs/>
                <w:sz w:val="20"/>
                <w:szCs w:val="20"/>
              </w:rPr>
              <w:t>Pr14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41F494" w14:textId="1410E46B" w:rsidR="00491FB0" w:rsidRPr="005521B7" w:rsidRDefault="00491FB0" w:rsidP="00491FB0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5521B7">
              <w:rPr>
                <w:bCs/>
                <w:sz w:val="20"/>
                <w:szCs w:val="20"/>
              </w:rPr>
              <w:t>Prezentacja i ewaluacja zespołowa projektów</w:t>
            </w:r>
            <w:r w:rsidR="002023F4" w:rsidRPr="005521B7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0B8F0" w14:textId="77777777" w:rsidR="00491FB0" w:rsidRPr="005521B7" w:rsidRDefault="00491FB0" w:rsidP="00491FB0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2</w:t>
            </w:r>
          </w:p>
        </w:tc>
      </w:tr>
      <w:tr w:rsidR="00491FB0" w:rsidRPr="005521B7" w14:paraId="79852CD8" w14:textId="77777777" w:rsidTr="005521B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77591D" w14:textId="77777777" w:rsidR="00491FB0" w:rsidRPr="005521B7" w:rsidRDefault="00491FB0" w:rsidP="00491FB0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5521B7">
              <w:rPr>
                <w:bCs/>
                <w:sz w:val="20"/>
                <w:szCs w:val="20"/>
              </w:rPr>
              <w:t>Pr15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A271B9" w14:textId="1202E4D1" w:rsidR="00491FB0" w:rsidRPr="005521B7" w:rsidRDefault="00491FB0" w:rsidP="00491FB0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5521B7">
              <w:rPr>
                <w:bCs/>
                <w:sz w:val="20"/>
                <w:szCs w:val="20"/>
              </w:rPr>
              <w:t>Prezentacja i ewaluacja zespołowa projektów</w:t>
            </w:r>
            <w:r w:rsidR="002023F4" w:rsidRPr="005521B7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184ED" w14:textId="77777777" w:rsidR="00491FB0" w:rsidRPr="005521B7" w:rsidRDefault="00491FB0" w:rsidP="00491FB0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2</w:t>
            </w:r>
          </w:p>
        </w:tc>
      </w:tr>
      <w:tr w:rsidR="00491FB0" w:rsidRPr="005521B7" w14:paraId="4D69BDDF" w14:textId="77777777" w:rsidTr="005521B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1655E1" w14:textId="77777777" w:rsidR="00491FB0" w:rsidRPr="005521B7" w:rsidRDefault="00491FB0" w:rsidP="00491FB0">
            <w:pPr>
              <w:snapToGrid w:val="0"/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E95282" w14:textId="77777777" w:rsidR="00491FB0" w:rsidRPr="005521B7" w:rsidRDefault="00491FB0" w:rsidP="00491FB0">
            <w:pPr>
              <w:snapToGrid w:val="0"/>
              <w:spacing w:before="20" w:after="20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Suma godzin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0F20CA" w14:textId="77777777" w:rsidR="00491FB0" w:rsidRPr="005521B7" w:rsidRDefault="00491FB0" w:rsidP="00491FB0">
            <w:pPr>
              <w:snapToGrid w:val="0"/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5521B7">
              <w:rPr>
                <w:b/>
                <w:sz w:val="20"/>
                <w:szCs w:val="20"/>
              </w:rPr>
              <w:t>30</w:t>
            </w:r>
          </w:p>
        </w:tc>
      </w:tr>
    </w:tbl>
    <w:p w14:paraId="6CA601B4" w14:textId="77777777" w:rsidR="00F60A81" w:rsidRPr="005521B7" w:rsidRDefault="00F60A81">
      <w:pPr>
        <w:rPr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1"/>
        <w:gridCol w:w="6981"/>
        <w:gridCol w:w="1417"/>
      </w:tblGrid>
      <w:tr w:rsidR="00252DBF" w:rsidRPr="005521B7" w14:paraId="43ED1676" w14:textId="77777777" w:rsidTr="005521B7">
        <w:tc>
          <w:tcPr>
            <w:tcW w:w="7792" w:type="dxa"/>
            <w:gridSpan w:val="2"/>
          </w:tcPr>
          <w:p w14:paraId="379C5399" w14:textId="77777777" w:rsidR="00252DBF" w:rsidRPr="005521B7" w:rsidRDefault="00252DBF" w:rsidP="00390B75">
            <w:pPr>
              <w:jc w:val="center"/>
              <w:rPr>
                <w:b/>
                <w:sz w:val="20"/>
                <w:szCs w:val="20"/>
              </w:rPr>
            </w:pPr>
            <w:r w:rsidRPr="005521B7">
              <w:rPr>
                <w:b/>
                <w:sz w:val="20"/>
                <w:szCs w:val="20"/>
              </w:rPr>
              <w:t xml:space="preserve">Forma zajęć </w:t>
            </w:r>
            <w:r w:rsidR="00B33B19" w:rsidRPr="005521B7">
              <w:rPr>
                <w:b/>
                <w:sz w:val="20"/>
                <w:szCs w:val="20"/>
              </w:rPr>
              <w:t>-</w:t>
            </w:r>
            <w:r w:rsidRPr="005521B7">
              <w:rPr>
                <w:b/>
                <w:sz w:val="20"/>
                <w:szCs w:val="20"/>
              </w:rPr>
              <w:t xml:space="preserve"> seminarium</w:t>
            </w:r>
          </w:p>
        </w:tc>
        <w:tc>
          <w:tcPr>
            <w:tcW w:w="1417" w:type="dxa"/>
          </w:tcPr>
          <w:p w14:paraId="033FDC25" w14:textId="77777777" w:rsidR="00252DBF" w:rsidRPr="005521B7" w:rsidRDefault="00252DBF" w:rsidP="005521B7">
            <w:pPr>
              <w:ind w:left="-109" w:right="-100"/>
              <w:jc w:val="center"/>
              <w:rPr>
                <w:b/>
                <w:sz w:val="20"/>
                <w:szCs w:val="20"/>
              </w:rPr>
            </w:pPr>
            <w:r w:rsidRPr="005521B7">
              <w:rPr>
                <w:b/>
                <w:sz w:val="20"/>
                <w:szCs w:val="20"/>
              </w:rPr>
              <w:t>Liczba godzin</w:t>
            </w:r>
          </w:p>
        </w:tc>
      </w:tr>
      <w:tr w:rsidR="007F252E" w:rsidRPr="005521B7" w14:paraId="6FE8833E" w14:textId="77777777" w:rsidTr="005521B7">
        <w:tc>
          <w:tcPr>
            <w:tcW w:w="811" w:type="dxa"/>
          </w:tcPr>
          <w:p w14:paraId="79838E59" w14:textId="77777777" w:rsidR="007F252E" w:rsidRPr="005521B7" w:rsidRDefault="007F252E" w:rsidP="007F252E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Se1</w:t>
            </w:r>
          </w:p>
        </w:tc>
        <w:tc>
          <w:tcPr>
            <w:tcW w:w="6981" w:type="dxa"/>
          </w:tcPr>
          <w:p w14:paraId="56189B35" w14:textId="396A6908" w:rsidR="007F252E" w:rsidRPr="005521B7" w:rsidRDefault="00AC6AEE" w:rsidP="00E17A37">
            <w:pPr>
              <w:rPr>
                <w:sz w:val="20"/>
                <w:szCs w:val="20"/>
              </w:rPr>
            </w:pPr>
            <w:r w:rsidRPr="005521B7">
              <w:rPr>
                <w:rFonts w:eastAsia="Times"/>
                <w:sz w:val="20"/>
                <w:szCs w:val="20"/>
              </w:rPr>
              <w:t xml:space="preserve">Przedstawienie zasad organizacji zajęć i kryteriów zaliczenia. </w:t>
            </w:r>
            <w:r w:rsidR="00B33B19" w:rsidRPr="005521B7">
              <w:rPr>
                <w:sz w:val="20"/>
                <w:szCs w:val="20"/>
              </w:rPr>
              <w:t xml:space="preserve">Współczesne podejścia do psychologii przywództwa. </w:t>
            </w:r>
          </w:p>
        </w:tc>
        <w:tc>
          <w:tcPr>
            <w:tcW w:w="1417" w:type="dxa"/>
          </w:tcPr>
          <w:p w14:paraId="09071620" w14:textId="77777777" w:rsidR="007F252E" w:rsidRPr="005521B7" w:rsidRDefault="007F252E" w:rsidP="007F252E">
            <w:pPr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2</w:t>
            </w:r>
          </w:p>
        </w:tc>
      </w:tr>
      <w:tr w:rsidR="007F252E" w:rsidRPr="005521B7" w14:paraId="473CE32F" w14:textId="77777777" w:rsidTr="005521B7">
        <w:tc>
          <w:tcPr>
            <w:tcW w:w="811" w:type="dxa"/>
          </w:tcPr>
          <w:p w14:paraId="45FFD583" w14:textId="77777777" w:rsidR="007F252E" w:rsidRPr="005521B7" w:rsidRDefault="007F252E" w:rsidP="007F252E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Se2</w:t>
            </w:r>
          </w:p>
        </w:tc>
        <w:tc>
          <w:tcPr>
            <w:tcW w:w="6981" w:type="dxa"/>
          </w:tcPr>
          <w:p w14:paraId="02AEE354" w14:textId="12C27BCC" w:rsidR="007F252E" w:rsidRPr="005521B7" w:rsidRDefault="00937B03" w:rsidP="004061AF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Kompetencje przywódcze</w:t>
            </w:r>
            <w:r w:rsidR="004061AF" w:rsidRPr="005521B7">
              <w:rPr>
                <w:sz w:val="20"/>
                <w:szCs w:val="20"/>
              </w:rPr>
              <w:t xml:space="preserve"> – klasyfikacja, znaczenie i mechanizm działania.</w:t>
            </w:r>
            <w:r w:rsidRPr="005521B7">
              <w:rPr>
                <w:sz w:val="20"/>
                <w:szCs w:val="20"/>
              </w:rPr>
              <w:t xml:space="preserve"> </w:t>
            </w:r>
            <w:r w:rsidR="007F252E" w:rsidRPr="005521B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14:paraId="0A53ADBD" w14:textId="77777777" w:rsidR="007F252E" w:rsidRPr="005521B7" w:rsidRDefault="007F252E" w:rsidP="007F252E">
            <w:pPr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2</w:t>
            </w:r>
          </w:p>
        </w:tc>
      </w:tr>
      <w:tr w:rsidR="007F252E" w:rsidRPr="005521B7" w14:paraId="655B39B6" w14:textId="77777777" w:rsidTr="005521B7">
        <w:tc>
          <w:tcPr>
            <w:tcW w:w="811" w:type="dxa"/>
          </w:tcPr>
          <w:p w14:paraId="05E46367" w14:textId="77777777" w:rsidR="007F252E" w:rsidRPr="005521B7" w:rsidRDefault="007F252E" w:rsidP="007F252E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Se3</w:t>
            </w:r>
          </w:p>
        </w:tc>
        <w:tc>
          <w:tcPr>
            <w:tcW w:w="6981" w:type="dxa"/>
          </w:tcPr>
          <w:p w14:paraId="25C608BD" w14:textId="77A242A9" w:rsidR="007F252E" w:rsidRPr="005521B7" w:rsidRDefault="00EE07FF" w:rsidP="007F252E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Odpowiedzialność przywódcy: normy, standardy etyczne i wartości</w:t>
            </w:r>
            <w:r w:rsidR="002023F4" w:rsidRPr="005521B7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14:paraId="3949F57B" w14:textId="77777777" w:rsidR="007F252E" w:rsidRPr="005521B7" w:rsidRDefault="007F252E" w:rsidP="007F252E">
            <w:pPr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2</w:t>
            </w:r>
          </w:p>
        </w:tc>
      </w:tr>
      <w:tr w:rsidR="007F252E" w:rsidRPr="005521B7" w14:paraId="27A47BFB" w14:textId="77777777" w:rsidTr="005521B7">
        <w:tc>
          <w:tcPr>
            <w:tcW w:w="811" w:type="dxa"/>
          </w:tcPr>
          <w:p w14:paraId="77C1E6A3" w14:textId="77777777" w:rsidR="007F252E" w:rsidRPr="005521B7" w:rsidRDefault="007F252E" w:rsidP="007F252E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Se4</w:t>
            </w:r>
          </w:p>
        </w:tc>
        <w:tc>
          <w:tcPr>
            <w:tcW w:w="6981" w:type="dxa"/>
          </w:tcPr>
          <w:p w14:paraId="64B9EE27" w14:textId="689FE899" w:rsidR="007F252E" w:rsidRPr="005521B7" w:rsidRDefault="00EE07FF" w:rsidP="004061AF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Psychologia podejmowania ryzyka, podatność na zmiany, elastyczność umysłowa i behawioralna.</w:t>
            </w:r>
          </w:p>
        </w:tc>
        <w:tc>
          <w:tcPr>
            <w:tcW w:w="1417" w:type="dxa"/>
          </w:tcPr>
          <w:p w14:paraId="4BF24095" w14:textId="77777777" w:rsidR="007F252E" w:rsidRPr="005521B7" w:rsidRDefault="007F252E" w:rsidP="007F252E">
            <w:pPr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2</w:t>
            </w:r>
          </w:p>
        </w:tc>
      </w:tr>
      <w:tr w:rsidR="007F252E" w:rsidRPr="005521B7" w14:paraId="784E302A" w14:textId="77777777" w:rsidTr="005521B7">
        <w:trPr>
          <w:trHeight w:val="379"/>
        </w:trPr>
        <w:tc>
          <w:tcPr>
            <w:tcW w:w="811" w:type="dxa"/>
          </w:tcPr>
          <w:p w14:paraId="6C351C94" w14:textId="77777777" w:rsidR="007F252E" w:rsidRPr="005521B7" w:rsidRDefault="007F252E" w:rsidP="007F252E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Se5</w:t>
            </w:r>
          </w:p>
        </w:tc>
        <w:tc>
          <w:tcPr>
            <w:tcW w:w="6981" w:type="dxa"/>
          </w:tcPr>
          <w:p w14:paraId="4C965625" w14:textId="119D3F5E" w:rsidR="007F252E" w:rsidRPr="005521B7" w:rsidRDefault="004061AF" w:rsidP="004061AF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Psychologiczna charakterystyka</w:t>
            </w:r>
            <w:r w:rsidR="00937B03" w:rsidRPr="005521B7">
              <w:rPr>
                <w:sz w:val="20"/>
                <w:szCs w:val="20"/>
              </w:rPr>
              <w:t xml:space="preserve"> przedsiębiorc</w:t>
            </w:r>
            <w:r w:rsidRPr="005521B7">
              <w:rPr>
                <w:sz w:val="20"/>
                <w:szCs w:val="20"/>
              </w:rPr>
              <w:t xml:space="preserve">ów i </w:t>
            </w:r>
            <w:r w:rsidR="00937B03" w:rsidRPr="005521B7">
              <w:rPr>
                <w:sz w:val="20"/>
                <w:szCs w:val="20"/>
              </w:rPr>
              <w:t>menedżer</w:t>
            </w:r>
            <w:r w:rsidRPr="005521B7">
              <w:rPr>
                <w:sz w:val="20"/>
                <w:szCs w:val="20"/>
              </w:rPr>
              <w:t>ów – podobieństwa i różnice</w:t>
            </w:r>
            <w:r w:rsidR="00937B03" w:rsidRPr="005521B7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14:paraId="3E73B75D" w14:textId="77777777" w:rsidR="007F252E" w:rsidRPr="005521B7" w:rsidRDefault="007F252E" w:rsidP="007F252E">
            <w:pPr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2</w:t>
            </w:r>
          </w:p>
        </w:tc>
      </w:tr>
      <w:tr w:rsidR="007F252E" w:rsidRPr="005521B7" w14:paraId="1697737B" w14:textId="77777777" w:rsidTr="005521B7">
        <w:tc>
          <w:tcPr>
            <w:tcW w:w="811" w:type="dxa"/>
          </w:tcPr>
          <w:p w14:paraId="6A9AC31A" w14:textId="77777777" w:rsidR="007F252E" w:rsidRPr="005521B7" w:rsidRDefault="007F252E" w:rsidP="007F252E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Se6</w:t>
            </w:r>
          </w:p>
        </w:tc>
        <w:tc>
          <w:tcPr>
            <w:tcW w:w="6981" w:type="dxa"/>
          </w:tcPr>
          <w:p w14:paraId="4E3BA26C" w14:textId="3F660A4C" w:rsidR="007F252E" w:rsidRPr="005521B7" w:rsidRDefault="004061AF" w:rsidP="004061AF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Przywództwo kobiet i mężczyzn – podobieństwa i różnice</w:t>
            </w:r>
            <w:r w:rsidR="00937B03" w:rsidRPr="005521B7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14:paraId="60D2EB3D" w14:textId="77777777" w:rsidR="007F252E" w:rsidRPr="005521B7" w:rsidRDefault="007F252E" w:rsidP="007F252E">
            <w:pPr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2</w:t>
            </w:r>
          </w:p>
        </w:tc>
      </w:tr>
      <w:tr w:rsidR="007F252E" w:rsidRPr="005521B7" w14:paraId="5CCE9E65" w14:textId="77777777" w:rsidTr="005521B7">
        <w:tc>
          <w:tcPr>
            <w:tcW w:w="811" w:type="dxa"/>
          </w:tcPr>
          <w:p w14:paraId="4B35F3E0" w14:textId="77777777" w:rsidR="007F252E" w:rsidRPr="005521B7" w:rsidRDefault="007F252E" w:rsidP="007F252E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Se7</w:t>
            </w:r>
          </w:p>
        </w:tc>
        <w:tc>
          <w:tcPr>
            <w:tcW w:w="6981" w:type="dxa"/>
          </w:tcPr>
          <w:p w14:paraId="6FD9A912" w14:textId="69F29B6D" w:rsidR="007F252E" w:rsidRPr="005521B7" w:rsidRDefault="004061AF" w:rsidP="004061AF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Rola z</w:t>
            </w:r>
            <w:r w:rsidR="007F252E" w:rsidRPr="005521B7">
              <w:rPr>
                <w:sz w:val="20"/>
                <w:szCs w:val="20"/>
              </w:rPr>
              <w:t>dolności poznawcz</w:t>
            </w:r>
            <w:r w:rsidRPr="005521B7">
              <w:rPr>
                <w:sz w:val="20"/>
                <w:szCs w:val="20"/>
              </w:rPr>
              <w:t>ych</w:t>
            </w:r>
            <w:r w:rsidR="007F252E" w:rsidRPr="005521B7">
              <w:rPr>
                <w:sz w:val="20"/>
                <w:szCs w:val="20"/>
              </w:rPr>
              <w:t>, myśleni</w:t>
            </w:r>
            <w:r w:rsidRPr="005521B7">
              <w:rPr>
                <w:sz w:val="20"/>
                <w:szCs w:val="20"/>
              </w:rPr>
              <w:t>a,</w:t>
            </w:r>
            <w:r w:rsidR="007F252E" w:rsidRPr="005521B7">
              <w:rPr>
                <w:sz w:val="20"/>
                <w:szCs w:val="20"/>
              </w:rPr>
              <w:t xml:space="preserve"> rozwiązywania problemów</w:t>
            </w:r>
            <w:r w:rsidR="002023F4" w:rsidRPr="005521B7">
              <w:rPr>
                <w:sz w:val="20"/>
                <w:szCs w:val="20"/>
              </w:rPr>
              <w:t xml:space="preserve"> i</w:t>
            </w:r>
            <w:r w:rsidRPr="005521B7">
              <w:rPr>
                <w:sz w:val="20"/>
                <w:szCs w:val="20"/>
              </w:rPr>
              <w:t xml:space="preserve"> i</w:t>
            </w:r>
            <w:r w:rsidR="007F252E" w:rsidRPr="005521B7">
              <w:rPr>
                <w:sz w:val="20"/>
                <w:szCs w:val="20"/>
              </w:rPr>
              <w:t>nteligencj</w:t>
            </w:r>
            <w:r w:rsidRPr="005521B7">
              <w:rPr>
                <w:sz w:val="20"/>
                <w:szCs w:val="20"/>
              </w:rPr>
              <w:t xml:space="preserve">i </w:t>
            </w:r>
            <w:r w:rsidR="00937B03" w:rsidRPr="005521B7">
              <w:rPr>
                <w:sz w:val="20"/>
                <w:szCs w:val="20"/>
              </w:rPr>
              <w:t>przywódcy</w:t>
            </w:r>
            <w:r w:rsidRPr="005521B7">
              <w:rPr>
                <w:sz w:val="20"/>
                <w:szCs w:val="20"/>
              </w:rPr>
              <w:t xml:space="preserve"> w efektywnym kierowaniu</w:t>
            </w:r>
            <w:r w:rsidR="0090770E" w:rsidRPr="005521B7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14:paraId="0C38096F" w14:textId="77777777" w:rsidR="007F252E" w:rsidRPr="005521B7" w:rsidRDefault="007F252E" w:rsidP="007F252E">
            <w:pPr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2</w:t>
            </w:r>
          </w:p>
        </w:tc>
      </w:tr>
      <w:tr w:rsidR="007F252E" w:rsidRPr="005521B7" w14:paraId="3B946CA5" w14:textId="77777777" w:rsidTr="005521B7">
        <w:tc>
          <w:tcPr>
            <w:tcW w:w="811" w:type="dxa"/>
          </w:tcPr>
          <w:p w14:paraId="7D9F75EF" w14:textId="77777777" w:rsidR="007F252E" w:rsidRPr="005521B7" w:rsidRDefault="007F252E" w:rsidP="007F252E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Se8</w:t>
            </w:r>
          </w:p>
        </w:tc>
        <w:tc>
          <w:tcPr>
            <w:tcW w:w="6981" w:type="dxa"/>
          </w:tcPr>
          <w:p w14:paraId="697C4B95" w14:textId="6E6F1B58" w:rsidR="007F252E" w:rsidRPr="005521B7" w:rsidRDefault="004061AF" w:rsidP="004061AF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 xml:space="preserve">Mechanizmy </w:t>
            </w:r>
            <w:r w:rsidR="00427CC1" w:rsidRPr="005521B7">
              <w:rPr>
                <w:sz w:val="20"/>
                <w:szCs w:val="20"/>
              </w:rPr>
              <w:t xml:space="preserve">samoświadomości i inteligencji emocjonalnej przywódcy </w:t>
            </w:r>
            <w:r w:rsidRPr="005521B7">
              <w:rPr>
                <w:sz w:val="20"/>
                <w:szCs w:val="20"/>
              </w:rPr>
              <w:t>– znaczenie i doskonalenie.</w:t>
            </w:r>
          </w:p>
        </w:tc>
        <w:tc>
          <w:tcPr>
            <w:tcW w:w="1417" w:type="dxa"/>
          </w:tcPr>
          <w:p w14:paraId="606C7369" w14:textId="77777777" w:rsidR="007F252E" w:rsidRPr="005521B7" w:rsidRDefault="007F252E" w:rsidP="007F252E">
            <w:pPr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2</w:t>
            </w:r>
          </w:p>
        </w:tc>
      </w:tr>
      <w:tr w:rsidR="007F252E" w:rsidRPr="005521B7" w14:paraId="1CAD70A1" w14:textId="77777777" w:rsidTr="005521B7">
        <w:tc>
          <w:tcPr>
            <w:tcW w:w="811" w:type="dxa"/>
          </w:tcPr>
          <w:p w14:paraId="4818C630" w14:textId="77777777" w:rsidR="007F252E" w:rsidRPr="005521B7" w:rsidRDefault="007F252E" w:rsidP="007F252E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Se9</w:t>
            </w:r>
          </w:p>
        </w:tc>
        <w:tc>
          <w:tcPr>
            <w:tcW w:w="6981" w:type="dxa"/>
          </w:tcPr>
          <w:p w14:paraId="79780DE1" w14:textId="763C0259" w:rsidR="007F252E" w:rsidRPr="005521B7" w:rsidRDefault="004061AF" w:rsidP="004061AF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 xml:space="preserve">Percepcja emocji i </w:t>
            </w:r>
            <w:proofErr w:type="spellStart"/>
            <w:r w:rsidRPr="005521B7">
              <w:rPr>
                <w:sz w:val="20"/>
                <w:szCs w:val="20"/>
              </w:rPr>
              <w:t>zachowań</w:t>
            </w:r>
            <w:proofErr w:type="spellEnd"/>
            <w:r w:rsidRPr="005521B7">
              <w:rPr>
                <w:sz w:val="20"/>
                <w:szCs w:val="20"/>
              </w:rPr>
              <w:t xml:space="preserve"> podwładnych w efektywnym kierowaniu</w:t>
            </w:r>
            <w:r w:rsidR="0090770E" w:rsidRPr="005521B7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14:paraId="0DB966E7" w14:textId="77777777" w:rsidR="007F252E" w:rsidRPr="005521B7" w:rsidRDefault="007F252E" w:rsidP="007F252E">
            <w:pPr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2</w:t>
            </w:r>
          </w:p>
        </w:tc>
      </w:tr>
      <w:tr w:rsidR="007F252E" w:rsidRPr="005521B7" w14:paraId="56E25206" w14:textId="77777777" w:rsidTr="005521B7">
        <w:tc>
          <w:tcPr>
            <w:tcW w:w="811" w:type="dxa"/>
          </w:tcPr>
          <w:p w14:paraId="44C6999E" w14:textId="77777777" w:rsidR="007F252E" w:rsidRPr="005521B7" w:rsidRDefault="007F252E" w:rsidP="007F252E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Se10</w:t>
            </w:r>
          </w:p>
        </w:tc>
        <w:tc>
          <w:tcPr>
            <w:tcW w:w="6981" w:type="dxa"/>
          </w:tcPr>
          <w:p w14:paraId="12002708" w14:textId="509425E6" w:rsidR="007F252E" w:rsidRPr="005521B7" w:rsidRDefault="004061AF" w:rsidP="007C3397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Rola przywódcy w</w:t>
            </w:r>
            <w:r w:rsidR="0090770E" w:rsidRPr="005521B7">
              <w:rPr>
                <w:sz w:val="20"/>
                <w:szCs w:val="20"/>
              </w:rPr>
              <w:t xml:space="preserve"> </w:t>
            </w:r>
            <w:r w:rsidR="007711F4" w:rsidRPr="005521B7">
              <w:rPr>
                <w:sz w:val="20"/>
                <w:szCs w:val="20"/>
              </w:rPr>
              <w:t>motywowani</w:t>
            </w:r>
            <w:r w:rsidRPr="005521B7">
              <w:rPr>
                <w:sz w:val="20"/>
                <w:szCs w:val="20"/>
              </w:rPr>
              <w:t>u</w:t>
            </w:r>
            <w:r w:rsidR="007711F4" w:rsidRPr="005521B7">
              <w:rPr>
                <w:sz w:val="20"/>
                <w:szCs w:val="20"/>
              </w:rPr>
              <w:t>, budowani</w:t>
            </w:r>
            <w:r w:rsidR="007C3397" w:rsidRPr="005521B7">
              <w:rPr>
                <w:sz w:val="20"/>
                <w:szCs w:val="20"/>
              </w:rPr>
              <w:t>u</w:t>
            </w:r>
            <w:r w:rsidR="007711F4" w:rsidRPr="005521B7">
              <w:rPr>
                <w:sz w:val="20"/>
                <w:szCs w:val="20"/>
              </w:rPr>
              <w:t xml:space="preserve"> zaangażowania </w:t>
            </w:r>
            <w:r w:rsidR="007C3397" w:rsidRPr="005521B7">
              <w:rPr>
                <w:sz w:val="20"/>
                <w:szCs w:val="20"/>
              </w:rPr>
              <w:t xml:space="preserve">i </w:t>
            </w:r>
            <w:r w:rsidR="007711F4" w:rsidRPr="005521B7">
              <w:rPr>
                <w:sz w:val="20"/>
                <w:szCs w:val="20"/>
              </w:rPr>
              <w:t>wspierani</w:t>
            </w:r>
            <w:r w:rsidR="007C3397" w:rsidRPr="005521B7">
              <w:rPr>
                <w:sz w:val="20"/>
                <w:szCs w:val="20"/>
              </w:rPr>
              <w:t>u</w:t>
            </w:r>
            <w:r w:rsidR="007711F4" w:rsidRPr="005521B7">
              <w:rPr>
                <w:sz w:val="20"/>
                <w:szCs w:val="20"/>
              </w:rPr>
              <w:t xml:space="preserve"> osiągnięć podwładnych.</w:t>
            </w:r>
          </w:p>
        </w:tc>
        <w:tc>
          <w:tcPr>
            <w:tcW w:w="1417" w:type="dxa"/>
          </w:tcPr>
          <w:p w14:paraId="2AE60F36" w14:textId="77777777" w:rsidR="007F252E" w:rsidRPr="005521B7" w:rsidRDefault="007F252E" w:rsidP="007F252E">
            <w:pPr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2</w:t>
            </w:r>
          </w:p>
        </w:tc>
      </w:tr>
      <w:tr w:rsidR="007F252E" w:rsidRPr="005521B7" w14:paraId="08247099" w14:textId="77777777" w:rsidTr="005521B7">
        <w:tc>
          <w:tcPr>
            <w:tcW w:w="811" w:type="dxa"/>
          </w:tcPr>
          <w:p w14:paraId="43718DFD" w14:textId="77777777" w:rsidR="007F252E" w:rsidRPr="005521B7" w:rsidRDefault="007F252E" w:rsidP="007F252E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Se11</w:t>
            </w:r>
          </w:p>
        </w:tc>
        <w:tc>
          <w:tcPr>
            <w:tcW w:w="6981" w:type="dxa"/>
          </w:tcPr>
          <w:p w14:paraId="76610CA2" w14:textId="3BD3F811" w:rsidR="007F252E" w:rsidRPr="005521B7" w:rsidRDefault="00427CC1" w:rsidP="007F252E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Metody kierowania inspirowania i wspierania kreatywności</w:t>
            </w:r>
            <w:r w:rsidR="00D74822" w:rsidRPr="005521B7">
              <w:rPr>
                <w:sz w:val="20"/>
                <w:szCs w:val="20"/>
              </w:rPr>
              <w:t xml:space="preserve"> pracowników</w:t>
            </w:r>
            <w:r w:rsidR="007711F4" w:rsidRPr="005521B7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14:paraId="042E8802" w14:textId="77777777" w:rsidR="007F252E" w:rsidRPr="005521B7" w:rsidRDefault="007F252E" w:rsidP="007F252E">
            <w:pPr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2</w:t>
            </w:r>
          </w:p>
        </w:tc>
      </w:tr>
      <w:tr w:rsidR="007F252E" w:rsidRPr="005521B7" w14:paraId="52DB6659" w14:textId="77777777" w:rsidTr="005521B7">
        <w:tc>
          <w:tcPr>
            <w:tcW w:w="811" w:type="dxa"/>
          </w:tcPr>
          <w:p w14:paraId="79005613" w14:textId="77777777" w:rsidR="007F252E" w:rsidRPr="005521B7" w:rsidRDefault="007F252E" w:rsidP="007F252E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Se12</w:t>
            </w:r>
          </w:p>
        </w:tc>
        <w:tc>
          <w:tcPr>
            <w:tcW w:w="6981" w:type="dxa"/>
          </w:tcPr>
          <w:p w14:paraId="1CF31575" w14:textId="032656B2" w:rsidR="007F252E" w:rsidRPr="005521B7" w:rsidRDefault="00EE07FF" w:rsidP="007C3397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Wybitni przywódcy.</w:t>
            </w:r>
          </w:p>
        </w:tc>
        <w:tc>
          <w:tcPr>
            <w:tcW w:w="1417" w:type="dxa"/>
          </w:tcPr>
          <w:p w14:paraId="348AFB67" w14:textId="77777777" w:rsidR="007F252E" w:rsidRPr="005521B7" w:rsidRDefault="007F252E" w:rsidP="007F252E">
            <w:pPr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2</w:t>
            </w:r>
          </w:p>
        </w:tc>
      </w:tr>
      <w:tr w:rsidR="007F252E" w:rsidRPr="005521B7" w14:paraId="3BFAF977" w14:textId="77777777" w:rsidTr="005521B7">
        <w:tc>
          <w:tcPr>
            <w:tcW w:w="811" w:type="dxa"/>
          </w:tcPr>
          <w:p w14:paraId="45F24C8F" w14:textId="77777777" w:rsidR="007F252E" w:rsidRPr="005521B7" w:rsidRDefault="007F252E" w:rsidP="007F252E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Se13</w:t>
            </w:r>
          </w:p>
        </w:tc>
        <w:tc>
          <w:tcPr>
            <w:tcW w:w="6981" w:type="dxa"/>
          </w:tcPr>
          <w:p w14:paraId="7B6FD6D3" w14:textId="2A3144F1" w:rsidR="007F252E" w:rsidRPr="005521B7" w:rsidRDefault="00EE07FF" w:rsidP="007F252E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Przywództwo destruktywne – diagnoza</w:t>
            </w:r>
            <w:r w:rsidR="00A341D9" w:rsidRPr="005521B7">
              <w:rPr>
                <w:sz w:val="20"/>
                <w:szCs w:val="20"/>
              </w:rPr>
              <w:t>,</w:t>
            </w:r>
            <w:r w:rsidRPr="005521B7">
              <w:rPr>
                <w:sz w:val="20"/>
                <w:szCs w:val="20"/>
              </w:rPr>
              <w:t xml:space="preserve"> przeciwdziałanie i konsekwencje dla ludzi i organizacji. </w:t>
            </w:r>
          </w:p>
        </w:tc>
        <w:tc>
          <w:tcPr>
            <w:tcW w:w="1417" w:type="dxa"/>
          </w:tcPr>
          <w:p w14:paraId="0C91446E" w14:textId="77777777" w:rsidR="007F252E" w:rsidRPr="005521B7" w:rsidRDefault="007F252E" w:rsidP="007F252E">
            <w:pPr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2</w:t>
            </w:r>
          </w:p>
        </w:tc>
      </w:tr>
      <w:tr w:rsidR="007F252E" w:rsidRPr="005521B7" w14:paraId="4C61639F" w14:textId="77777777" w:rsidTr="005521B7">
        <w:tc>
          <w:tcPr>
            <w:tcW w:w="811" w:type="dxa"/>
          </w:tcPr>
          <w:p w14:paraId="26412B57" w14:textId="77777777" w:rsidR="007F252E" w:rsidRPr="005521B7" w:rsidRDefault="007F252E" w:rsidP="007F252E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Se14</w:t>
            </w:r>
          </w:p>
        </w:tc>
        <w:tc>
          <w:tcPr>
            <w:tcW w:w="6981" w:type="dxa"/>
          </w:tcPr>
          <w:p w14:paraId="2D286BAB" w14:textId="62BBB5DF" w:rsidR="007F252E" w:rsidRPr="005521B7" w:rsidRDefault="00EE07FF" w:rsidP="007F252E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Przywództwo a zjawiska patologiczne w organizacji (pracoholizm i wypalenie, itp.).</w:t>
            </w:r>
          </w:p>
        </w:tc>
        <w:tc>
          <w:tcPr>
            <w:tcW w:w="1417" w:type="dxa"/>
          </w:tcPr>
          <w:p w14:paraId="02B74868" w14:textId="77777777" w:rsidR="007F252E" w:rsidRPr="005521B7" w:rsidRDefault="007F252E" w:rsidP="007F252E">
            <w:pPr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2</w:t>
            </w:r>
          </w:p>
        </w:tc>
      </w:tr>
      <w:tr w:rsidR="007F252E" w:rsidRPr="005521B7" w14:paraId="31CB32DC" w14:textId="77777777" w:rsidTr="005521B7">
        <w:tc>
          <w:tcPr>
            <w:tcW w:w="811" w:type="dxa"/>
          </w:tcPr>
          <w:p w14:paraId="4F379A30" w14:textId="77777777" w:rsidR="007F252E" w:rsidRPr="005521B7" w:rsidRDefault="007F252E" w:rsidP="007F252E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Se15</w:t>
            </w:r>
          </w:p>
        </w:tc>
        <w:tc>
          <w:tcPr>
            <w:tcW w:w="6981" w:type="dxa"/>
          </w:tcPr>
          <w:p w14:paraId="23230299" w14:textId="77777777" w:rsidR="007F252E" w:rsidRPr="005521B7" w:rsidRDefault="007F252E" w:rsidP="007F252E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Podsumowanie i ewaluacja efektów pracy studentów</w:t>
            </w:r>
            <w:r w:rsidR="007711F4" w:rsidRPr="005521B7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14:paraId="11277549" w14:textId="77777777" w:rsidR="007F252E" w:rsidRPr="005521B7" w:rsidRDefault="007F252E" w:rsidP="007F252E">
            <w:pPr>
              <w:jc w:val="center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2</w:t>
            </w:r>
          </w:p>
        </w:tc>
      </w:tr>
      <w:tr w:rsidR="007F252E" w:rsidRPr="005521B7" w14:paraId="54ABBF25" w14:textId="77777777" w:rsidTr="005521B7">
        <w:tc>
          <w:tcPr>
            <w:tcW w:w="811" w:type="dxa"/>
          </w:tcPr>
          <w:p w14:paraId="5B6AE462" w14:textId="77777777" w:rsidR="007F252E" w:rsidRPr="005521B7" w:rsidRDefault="007F252E" w:rsidP="007F252E">
            <w:pPr>
              <w:rPr>
                <w:sz w:val="20"/>
                <w:szCs w:val="20"/>
              </w:rPr>
            </w:pPr>
          </w:p>
        </w:tc>
        <w:tc>
          <w:tcPr>
            <w:tcW w:w="6981" w:type="dxa"/>
          </w:tcPr>
          <w:p w14:paraId="2EC861DD" w14:textId="77777777" w:rsidR="007F252E" w:rsidRPr="005521B7" w:rsidRDefault="007F252E" w:rsidP="00A341D9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Suma godzin</w:t>
            </w:r>
          </w:p>
        </w:tc>
        <w:tc>
          <w:tcPr>
            <w:tcW w:w="1417" w:type="dxa"/>
          </w:tcPr>
          <w:p w14:paraId="585F2217" w14:textId="77777777" w:rsidR="007F252E" w:rsidRPr="005521B7" w:rsidRDefault="007F252E" w:rsidP="007F252E">
            <w:pPr>
              <w:jc w:val="center"/>
              <w:rPr>
                <w:b/>
                <w:sz w:val="20"/>
                <w:szCs w:val="20"/>
              </w:rPr>
            </w:pPr>
            <w:r w:rsidRPr="005521B7">
              <w:rPr>
                <w:b/>
                <w:sz w:val="20"/>
                <w:szCs w:val="20"/>
              </w:rPr>
              <w:t>30</w:t>
            </w:r>
          </w:p>
        </w:tc>
      </w:tr>
    </w:tbl>
    <w:p w14:paraId="7532B1B8" w14:textId="77777777" w:rsidR="00252DBF" w:rsidRPr="005521B7" w:rsidRDefault="00252DBF">
      <w:pPr>
        <w:rPr>
          <w:sz w:val="20"/>
          <w:szCs w:val="20"/>
        </w:rPr>
      </w:pPr>
    </w:p>
    <w:tbl>
      <w:tblPr>
        <w:tblW w:w="9219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9"/>
      </w:tblGrid>
      <w:tr w:rsidR="009A3831" w:rsidRPr="005521B7" w14:paraId="7ECD4177" w14:textId="77777777" w:rsidTr="005521B7">
        <w:trPr>
          <w:trHeight w:val="157"/>
        </w:trPr>
        <w:tc>
          <w:tcPr>
            <w:tcW w:w="9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8DE19" w14:textId="77777777" w:rsidR="009A3831" w:rsidRPr="005521B7" w:rsidRDefault="00034144" w:rsidP="008F1AD2">
            <w:pPr>
              <w:pStyle w:val="Nagwek3"/>
              <w:snapToGrid w:val="0"/>
              <w:spacing w:before="60" w:after="20"/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 xml:space="preserve"> STOSOWANE </w:t>
            </w:r>
            <w:r w:rsidR="009A3831" w:rsidRPr="005521B7">
              <w:rPr>
                <w:sz w:val="20"/>
                <w:szCs w:val="20"/>
              </w:rPr>
              <w:t>NARZĘDZIA DYDAKTYCZNE</w:t>
            </w:r>
          </w:p>
        </w:tc>
      </w:tr>
      <w:tr w:rsidR="009A3831" w:rsidRPr="005521B7" w14:paraId="6A5B728B" w14:textId="77777777" w:rsidTr="005521B7">
        <w:trPr>
          <w:trHeight w:val="567"/>
        </w:trPr>
        <w:tc>
          <w:tcPr>
            <w:tcW w:w="9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57103" w14:textId="77777777" w:rsidR="00903A5F" w:rsidRPr="005521B7" w:rsidRDefault="00903A5F" w:rsidP="00903A5F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N1. Wykład</w:t>
            </w:r>
          </w:p>
          <w:p w14:paraId="1FDD4075" w14:textId="77777777" w:rsidR="00903A5F" w:rsidRPr="005521B7" w:rsidRDefault="00903A5F" w:rsidP="00903A5F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N2. Zadania indywidualne</w:t>
            </w:r>
          </w:p>
          <w:p w14:paraId="05FE7D1C" w14:textId="77777777" w:rsidR="00903A5F" w:rsidRPr="005521B7" w:rsidRDefault="00903A5F" w:rsidP="00903A5F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N3. Prezentacje multimedialne</w:t>
            </w:r>
          </w:p>
          <w:p w14:paraId="0F123BEB" w14:textId="77777777" w:rsidR="00903A5F" w:rsidRPr="005521B7" w:rsidRDefault="00903A5F" w:rsidP="00903A5F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N4. Dyskusja moderowana</w:t>
            </w:r>
          </w:p>
          <w:p w14:paraId="09F28E7E" w14:textId="77777777" w:rsidR="007358EE" w:rsidRPr="005521B7" w:rsidRDefault="00903A5F" w:rsidP="00903A5F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N5. Ćwiczenia i symulacje zespołowe</w:t>
            </w:r>
          </w:p>
          <w:p w14:paraId="4991684F" w14:textId="1F3F3852" w:rsidR="00EE07FF" w:rsidRPr="005521B7" w:rsidRDefault="00EE07FF" w:rsidP="00903A5F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N6. Analizy i studia przypadków</w:t>
            </w:r>
          </w:p>
        </w:tc>
      </w:tr>
    </w:tbl>
    <w:p w14:paraId="51462226" w14:textId="77777777" w:rsidR="008F1AD2" w:rsidRPr="005521B7" w:rsidRDefault="008F1AD2">
      <w:pPr>
        <w:rPr>
          <w:sz w:val="20"/>
          <w:szCs w:val="20"/>
        </w:rPr>
      </w:pPr>
    </w:p>
    <w:p w14:paraId="0A98FBFA" w14:textId="77777777" w:rsidR="007333C4" w:rsidRPr="005521B7" w:rsidRDefault="007333C4" w:rsidP="007333C4">
      <w:pPr>
        <w:jc w:val="center"/>
        <w:rPr>
          <w:b/>
          <w:sz w:val="20"/>
          <w:szCs w:val="20"/>
        </w:rPr>
      </w:pPr>
      <w:r w:rsidRPr="005521B7">
        <w:rPr>
          <w:b/>
          <w:sz w:val="20"/>
          <w:szCs w:val="20"/>
        </w:rPr>
        <w:t xml:space="preserve">OCENA OSIĄGNIĘCIA </w:t>
      </w:r>
      <w:r w:rsidR="00C1459D" w:rsidRPr="005521B7">
        <w:rPr>
          <w:b/>
          <w:sz w:val="20"/>
          <w:szCs w:val="20"/>
        </w:rPr>
        <w:t xml:space="preserve">PRZEDMIOTOWYCH </w:t>
      </w:r>
      <w:r w:rsidRPr="005521B7">
        <w:rPr>
          <w:b/>
          <w:sz w:val="20"/>
          <w:szCs w:val="20"/>
        </w:rPr>
        <w:t xml:space="preserve">EFEKTÓW </w:t>
      </w:r>
      <w:r w:rsidR="00AB33CE" w:rsidRPr="005521B7">
        <w:rPr>
          <w:b/>
          <w:sz w:val="20"/>
          <w:szCs w:val="20"/>
        </w:rPr>
        <w:t>UCZ</w:t>
      </w:r>
      <w:r w:rsidRPr="005521B7">
        <w:rPr>
          <w:b/>
          <w:sz w:val="20"/>
          <w:szCs w:val="20"/>
        </w:rPr>
        <w:t>ENIA</w:t>
      </w:r>
      <w:r w:rsidR="00AB33CE" w:rsidRPr="005521B7">
        <w:rPr>
          <w:b/>
          <w:sz w:val="20"/>
          <w:szCs w:val="20"/>
        </w:rPr>
        <w:t xml:space="preserve"> SIĘ</w:t>
      </w:r>
    </w:p>
    <w:tbl>
      <w:tblPr>
        <w:tblW w:w="923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"/>
        <w:gridCol w:w="2487"/>
        <w:gridCol w:w="2074"/>
        <w:gridCol w:w="4659"/>
      </w:tblGrid>
      <w:tr w:rsidR="007333C4" w:rsidRPr="005521B7" w14:paraId="37C35C9F" w14:textId="77777777" w:rsidTr="005521B7">
        <w:trPr>
          <w:gridBefore w:val="1"/>
          <w:wBefore w:w="10" w:type="dxa"/>
        </w:trPr>
        <w:tc>
          <w:tcPr>
            <w:tcW w:w="2487" w:type="dxa"/>
          </w:tcPr>
          <w:p w14:paraId="767DEFD7" w14:textId="77777777" w:rsidR="007333C4" w:rsidRPr="005521B7" w:rsidRDefault="007333C4" w:rsidP="009D49C5">
            <w:pPr>
              <w:rPr>
                <w:sz w:val="20"/>
                <w:szCs w:val="20"/>
              </w:rPr>
            </w:pPr>
            <w:r w:rsidRPr="005521B7">
              <w:rPr>
                <w:b/>
                <w:sz w:val="20"/>
                <w:szCs w:val="20"/>
              </w:rPr>
              <w:t>Ocen</w:t>
            </w:r>
            <w:r w:rsidR="009D49C5" w:rsidRPr="005521B7">
              <w:rPr>
                <w:b/>
                <w:sz w:val="20"/>
                <w:szCs w:val="20"/>
              </w:rPr>
              <w:t>y</w:t>
            </w:r>
            <w:r w:rsidR="009D49C5" w:rsidRPr="005521B7">
              <w:rPr>
                <w:b/>
                <w:bCs/>
                <w:sz w:val="20"/>
                <w:szCs w:val="20"/>
              </w:rPr>
              <w:t xml:space="preserve"> </w:t>
            </w:r>
            <w:r w:rsidR="009D49C5" w:rsidRPr="005521B7">
              <w:rPr>
                <w:bCs/>
                <w:sz w:val="20"/>
                <w:szCs w:val="20"/>
              </w:rPr>
              <w:t>(F – formująca (w trakcie semestru), P – podsumowująca (na koniec semestru)</w:t>
            </w:r>
          </w:p>
        </w:tc>
        <w:tc>
          <w:tcPr>
            <w:tcW w:w="2074" w:type="dxa"/>
          </w:tcPr>
          <w:p w14:paraId="5866FC3F" w14:textId="77777777" w:rsidR="007333C4" w:rsidRPr="005521B7" w:rsidRDefault="007333C4" w:rsidP="00AB33CE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 xml:space="preserve">Numer efektu </w:t>
            </w:r>
            <w:r w:rsidR="00AB33CE" w:rsidRPr="005521B7">
              <w:rPr>
                <w:sz w:val="20"/>
                <w:szCs w:val="20"/>
              </w:rPr>
              <w:t>uczenia się</w:t>
            </w:r>
          </w:p>
        </w:tc>
        <w:tc>
          <w:tcPr>
            <w:tcW w:w="4659" w:type="dxa"/>
          </w:tcPr>
          <w:p w14:paraId="01E7E185" w14:textId="77777777" w:rsidR="007333C4" w:rsidRPr="005521B7" w:rsidRDefault="007333C4" w:rsidP="00AB33CE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 xml:space="preserve">Sposób oceny osiągnięcia efektu </w:t>
            </w:r>
            <w:r w:rsidR="00AB33CE" w:rsidRPr="005521B7">
              <w:rPr>
                <w:sz w:val="20"/>
                <w:szCs w:val="20"/>
              </w:rPr>
              <w:t>uczenia się</w:t>
            </w:r>
          </w:p>
        </w:tc>
      </w:tr>
      <w:tr w:rsidR="00683014" w:rsidRPr="005521B7" w14:paraId="0710F62A" w14:textId="77777777" w:rsidTr="005521B7">
        <w:trPr>
          <w:gridBefore w:val="1"/>
          <w:wBefore w:w="10" w:type="dxa"/>
        </w:trPr>
        <w:tc>
          <w:tcPr>
            <w:tcW w:w="2487" w:type="dxa"/>
          </w:tcPr>
          <w:p w14:paraId="5CC5072B" w14:textId="77777777" w:rsidR="00683014" w:rsidRPr="005521B7" w:rsidRDefault="00683014" w:rsidP="00683014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F1 (wykład)</w:t>
            </w:r>
          </w:p>
        </w:tc>
        <w:tc>
          <w:tcPr>
            <w:tcW w:w="2074" w:type="dxa"/>
          </w:tcPr>
          <w:p w14:paraId="0DB0F170" w14:textId="5C40CBF7" w:rsidR="00683014" w:rsidRPr="005521B7" w:rsidRDefault="00683014" w:rsidP="00683014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PEU_W01-W03</w:t>
            </w:r>
          </w:p>
        </w:tc>
        <w:tc>
          <w:tcPr>
            <w:tcW w:w="4659" w:type="dxa"/>
          </w:tcPr>
          <w:p w14:paraId="582B0FFB" w14:textId="77777777" w:rsidR="00683014" w:rsidRPr="005521B7" w:rsidRDefault="00683014" w:rsidP="00683014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Test zaliczeniowy</w:t>
            </w:r>
          </w:p>
        </w:tc>
      </w:tr>
      <w:tr w:rsidR="00683014" w:rsidRPr="005521B7" w14:paraId="38D41160" w14:textId="77777777" w:rsidTr="005521B7">
        <w:trPr>
          <w:gridBefore w:val="1"/>
          <w:wBefore w:w="10" w:type="dxa"/>
        </w:trPr>
        <w:tc>
          <w:tcPr>
            <w:tcW w:w="2487" w:type="dxa"/>
          </w:tcPr>
          <w:p w14:paraId="30C064E7" w14:textId="77777777" w:rsidR="00683014" w:rsidRPr="005521B7" w:rsidRDefault="00683014" w:rsidP="00683014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F2 (seminarium)</w:t>
            </w:r>
          </w:p>
        </w:tc>
        <w:tc>
          <w:tcPr>
            <w:tcW w:w="2074" w:type="dxa"/>
          </w:tcPr>
          <w:p w14:paraId="66AACF2B" w14:textId="77777777" w:rsidR="00683014" w:rsidRPr="005521B7" w:rsidRDefault="00683014" w:rsidP="00683014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PEU_U01-U02</w:t>
            </w:r>
          </w:p>
          <w:p w14:paraId="5FEBBBDF" w14:textId="7B516C24" w:rsidR="00683014" w:rsidRPr="005521B7" w:rsidRDefault="00683014" w:rsidP="00683014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PEU_K01-K05</w:t>
            </w:r>
          </w:p>
        </w:tc>
        <w:tc>
          <w:tcPr>
            <w:tcW w:w="4659" w:type="dxa"/>
          </w:tcPr>
          <w:p w14:paraId="71933E90" w14:textId="77777777" w:rsidR="00683014" w:rsidRPr="005521B7" w:rsidRDefault="00683014" w:rsidP="00683014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Zadania nr 1, zadanie nr 2, zadanie nr 3</w:t>
            </w:r>
          </w:p>
        </w:tc>
      </w:tr>
      <w:tr w:rsidR="00683014" w:rsidRPr="005521B7" w14:paraId="294EBDA7" w14:textId="77777777" w:rsidTr="005521B7">
        <w:trPr>
          <w:gridBefore w:val="1"/>
          <w:wBefore w:w="10" w:type="dxa"/>
        </w:trPr>
        <w:tc>
          <w:tcPr>
            <w:tcW w:w="2487" w:type="dxa"/>
          </w:tcPr>
          <w:p w14:paraId="3AAB5B7A" w14:textId="77777777" w:rsidR="00683014" w:rsidRPr="005521B7" w:rsidRDefault="00683014" w:rsidP="00683014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F3 (projekt)</w:t>
            </w:r>
          </w:p>
        </w:tc>
        <w:tc>
          <w:tcPr>
            <w:tcW w:w="2074" w:type="dxa"/>
          </w:tcPr>
          <w:p w14:paraId="7A9913D7" w14:textId="77777777" w:rsidR="00683014" w:rsidRPr="005521B7" w:rsidRDefault="00683014" w:rsidP="00683014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PEU_U01-U02</w:t>
            </w:r>
          </w:p>
          <w:p w14:paraId="5AE13BB9" w14:textId="301A9125" w:rsidR="00683014" w:rsidRPr="005521B7" w:rsidRDefault="00683014" w:rsidP="00683014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PEU_K01-K05</w:t>
            </w:r>
          </w:p>
        </w:tc>
        <w:tc>
          <w:tcPr>
            <w:tcW w:w="4659" w:type="dxa"/>
          </w:tcPr>
          <w:p w14:paraId="0DBD1156" w14:textId="77777777" w:rsidR="00683014" w:rsidRPr="005521B7" w:rsidRDefault="00683014" w:rsidP="00683014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Raporty cząstkowe i końcowy z projektu</w:t>
            </w:r>
          </w:p>
        </w:tc>
      </w:tr>
      <w:tr w:rsidR="00977663" w:rsidRPr="005521B7" w14:paraId="252B8F33" w14:textId="77777777" w:rsidTr="005521B7">
        <w:trPr>
          <w:gridBefore w:val="1"/>
          <w:wBefore w:w="10" w:type="dxa"/>
        </w:trPr>
        <w:tc>
          <w:tcPr>
            <w:tcW w:w="9220" w:type="dxa"/>
            <w:gridSpan w:val="3"/>
          </w:tcPr>
          <w:p w14:paraId="4CCE65FE" w14:textId="77777777" w:rsidR="00713A17" w:rsidRPr="005521B7" w:rsidRDefault="007358EE" w:rsidP="00A12397">
            <w:pPr>
              <w:rPr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>P</w:t>
            </w:r>
            <w:r w:rsidR="007F252E" w:rsidRPr="005521B7">
              <w:rPr>
                <w:sz w:val="20"/>
                <w:szCs w:val="20"/>
              </w:rPr>
              <w:t xml:space="preserve"> = (F1 + F2 + F3)/3</w:t>
            </w:r>
          </w:p>
        </w:tc>
      </w:tr>
      <w:tr w:rsidR="009A3831" w:rsidRPr="005521B7" w14:paraId="1090D8B5" w14:textId="77777777" w:rsidTr="005521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315"/>
        </w:trPr>
        <w:tc>
          <w:tcPr>
            <w:tcW w:w="9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71AED" w14:textId="77777777" w:rsidR="009A3831" w:rsidRPr="005521B7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  <w:sz w:val="20"/>
                <w:szCs w:val="20"/>
              </w:rPr>
            </w:pPr>
            <w:r w:rsidRPr="005521B7">
              <w:rPr>
                <w:b/>
                <w:bCs/>
                <w:sz w:val="20"/>
                <w:szCs w:val="20"/>
              </w:rPr>
              <w:lastRenderedPageBreak/>
              <w:t>LITERATURA PODSTAWOWA I UZUPEŁNIAJĄCA</w:t>
            </w:r>
          </w:p>
        </w:tc>
      </w:tr>
      <w:tr w:rsidR="002B5912" w:rsidRPr="005521B7" w14:paraId="4A1A38FF" w14:textId="77777777" w:rsidTr="005521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302"/>
        </w:trPr>
        <w:tc>
          <w:tcPr>
            <w:tcW w:w="9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FD64CBB" w14:textId="77777777" w:rsidR="007F252E" w:rsidRPr="005521B7" w:rsidRDefault="002B5912" w:rsidP="000C0B53">
            <w:pPr>
              <w:snapToGrid w:val="0"/>
              <w:spacing w:after="60"/>
              <w:rPr>
                <w:b/>
                <w:bCs/>
                <w:caps/>
                <w:sz w:val="20"/>
                <w:szCs w:val="20"/>
                <w:u w:val="single"/>
              </w:rPr>
            </w:pPr>
            <w:r w:rsidRPr="005521B7">
              <w:rPr>
                <w:b/>
                <w:bCs/>
                <w:caps/>
                <w:sz w:val="20"/>
                <w:szCs w:val="20"/>
                <w:u w:val="single"/>
              </w:rPr>
              <w:t>literatura PODSTAWOWA:</w:t>
            </w:r>
          </w:p>
          <w:p w14:paraId="7B4A6584" w14:textId="13E3A1A3" w:rsidR="00F65F5E" w:rsidRPr="005521B7" w:rsidRDefault="00786681" w:rsidP="00872B0E">
            <w:pPr>
              <w:tabs>
                <w:tab w:val="num" w:pos="501"/>
              </w:tabs>
              <w:ind w:left="360" w:right="567" w:hanging="360"/>
              <w:jc w:val="both"/>
              <w:rPr>
                <w:rFonts w:eastAsia="Calibri"/>
                <w:sz w:val="20"/>
                <w:szCs w:val="20"/>
              </w:rPr>
            </w:pPr>
            <w:r w:rsidRPr="005521B7">
              <w:rPr>
                <w:sz w:val="20"/>
                <w:szCs w:val="20"/>
              </w:rPr>
              <w:t xml:space="preserve">[1] Blanchard, K. (2021). </w:t>
            </w:r>
            <w:r w:rsidRPr="005521B7">
              <w:rPr>
                <w:i/>
                <w:iCs/>
                <w:sz w:val="20"/>
                <w:szCs w:val="20"/>
              </w:rPr>
              <w:t xml:space="preserve">Przywództwo wyższego stopnia. Blanchard o przywództwie i tworzeniu efektywnych organizacji. </w:t>
            </w:r>
            <w:r w:rsidRPr="005521B7">
              <w:rPr>
                <w:rFonts w:eastAsia="Calibri"/>
                <w:sz w:val="20"/>
                <w:szCs w:val="20"/>
                <w:highlight w:val="white"/>
              </w:rPr>
              <w:t>Wydawnictwo Naukowe PWN</w:t>
            </w:r>
          </w:p>
          <w:p w14:paraId="68002A30" w14:textId="7029368B" w:rsidR="00A06666" w:rsidRPr="005521B7" w:rsidRDefault="00B742ED" w:rsidP="00B742ED">
            <w:pPr>
              <w:tabs>
                <w:tab w:val="num" w:pos="501"/>
              </w:tabs>
              <w:ind w:left="357" w:right="567" w:hanging="357"/>
              <w:jc w:val="both"/>
              <w:rPr>
                <w:spacing w:val="-4"/>
                <w:sz w:val="20"/>
                <w:szCs w:val="20"/>
                <w:lang w:eastAsia="pl-PL"/>
              </w:rPr>
            </w:pPr>
            <w:r w:rsidRPr="005521B7">
              <w:rPr>
                <w:spacing w:val="-4"/>
                <w:sz w:val="20"/>
                <w:szCs w:val="20"/>
                <w:lang w:eastAsia="pl-PL"/>
              </w:rPr>
              <w:t xml:space="preserve">[5] </w:t>
            </w:r>
            <w:r w:rsidRPr="005521B7">
              <w:rPr>
                <w:rFonts w:eastAsia="Calibri"/>
                <w:sz w:val="20"/>
                <w:szCs w:val="20"/>
                <w:highlight w:val="white"/>
              </w:rPr>
              <w:t xml:space="preserve">Rożnowski, B., Fortuna, P. (2020). </w:t>
            </w:r>
            <w:r w:rsidRPr="005521B7">
              <w:rPr>
                <w:rFonts w:eastAsia="Calibri"/>
                <w:i/>
                <w:sz w:val="20"/>
                <w:szCs w:val="20"/>
                <w:highlight w:val="white"/>
              </w:rPr>
              <w:t>Psychologia biznesu</w:t>
            </w:r>
            <w:r w:rsidRPr="005521B7">
              <w:rPr>
                <w:rFonts w:eastAsia="Calibri"/>
                <w:sz w:val="20"/>
                <w:szCs w:val="20"/>
                <w:highlight w:val="white"/>
              </w:rPr>
              <w:t>. Warszawa: Wydawnictwo Naukowe PWN</w:t>
            </w:r>
          </w:p>
          <w:p w14:paraId="695F7284" w14:textId="77777777" w:rsidR="002B5912" w:rsidRPr="005521B7" w:rsidRDefault="002B5912" w:rsidP="002B5912">
            <w:pPr>
              <w:spacing w:after="60"/>
              <w:rPr>
                <w:b/>
                <w:bCs/>
                <w:caps/>
                <w:sz w:val="20"/>
                <w:szCs w:val="20"/>
                <w:u w:val="single"/>
              </w:rPr>
            </w:pPr>
            <w:r w:rsidRPr="005521B7">
              <w:rPr>
                <w:b/>
                <w:bCs/>
                <w:caps/>
                <w:sz w:val="20"/>
                <w:szCs w:val="20"/>
                <w:u w:val="single"/>
              </w:rPr>
              <w:t>literatura UZUPEŁNIAJĄCA:</w:t>
            </w:r>
          </w:p>
          <w:p w14:paraId="0DB90E31" w14:textId="77777777" w:rsidR="00F65F5E" w:rsidRPr="005521B7" w:rsidRDefault="00F16028" w:rsidP="00872B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7" w:hanging="357"/>
              <w:rPr>
                <w:rFonts w:eastAsia="Calibri"/>
                <w:sz w:val="20"/>
                <w:szCs w:val="20"/>
                <w:highlight w:val="white"/>
              </w:rPr>
            </w:pPr>
            <w:r w:rsidRPr="005521B7">
              <w:rPr>
                <w:rFonts w:eastAsia="Calibri"/>
                <w:sz w:val="20"/>
                <w:szCs w:val="20"/>
                <w:highlight w:val="white"/>
              </w:rPr>
              <w:t xml:space="preserve">[1] </w:t>
            </w:r>
            <w:r w:rsidR="00D33C48" w:rsidRPr="005521B7">
              <w:rPr>
                <w:spacing w:val="-4"/>
                <w:sz w:val="20"/>
                <w:szCs w:val="20"/>
                <w:lang w:eastAsia="pl-PL"/>
              </w:rPr>
              <w:t xml:space="preserve">Grzyb, T., Doliński, D., (2022). </w:t>
            </w:r>
            <w:r w:rsidR="00D33C48" w:rsidRPr="005521B7">
              <w:rPr>
                <w:i/>
                <w:iCs/>
                <w:spacing w:val="-4"/>
                <w:sz w:val="20"/>
                <w:szCs w:val="20"/>
                <w:lang w:eastAsia="pl-PL"/>
              </w:rPr>
              <w:t xml:space="preserve">Sto technik wpływu społecznego. Kiedy i dlaczego wywieranie wpływu na innych jest skuteczne. </w:t>
            </w:r>
            <w:r w:rsidR="00D33C48" w:rsidRPr="005521B7">
              <w:rPr>
                <w:spacing w:val="-4"/>
                <w:sz w:val="20"/>
                <w:szCs w:val="20"/>
                <w:lang w:eastAsia="pl-PL"/>
              </w:rPr>
              <w:t>Warszawa: Smak Słowa</w:t>
            </w:r>
          </w:p>
          <w:p w14:paraId="0F623848" w14:textId="2689A724" w:rsidR="002B5912" w:rsidRPr="005521B7" w:rsidRDefault="00F16028" w:rsidP="00872B0E">
            <w:pPr>
              <w:tabs>
                <w:tab w:val="num" w:pos="501"/>
              </w:tabs>
              <w:ind w:left="357" w:right="567" w:hanging="357"/>
              <w:jc w:val="both"/>
              <w:rPr>
                <w:spacing w:val="-4"/>
                <w:sz w:val="20"/>
                <w:szCs w:val="20"/>
                <w:lang w:val="en-US" w:eastAsia="pl-PL"/>
              </w:rPr>
            </w:pPr>
            <w:r w:rsidRPr="005521B7">
              <w:rPr>
                <w:spacing w:val="-4"/>
                <w:sz w:val="20"/>
                <w:szCs w:val="20"/>
                <w:lang w:val="en-US" w:eastAsia="pl-PL"/>
              </w:rPr>
              <w:t xml:space="preserve">[2] </w:t>
            </w:r>
            <w:r w:rsidR="00D33C48" w:rsidRPr="005521B7">
              <w:rPr>
                <w:rFonts w:eastAsia="Calibri"/>
                <w:sz w:val="20"/>
                <w:szCs w:val="20"/>
                <w:lang w:val="en-US"/>
              </w:rPr>
              <w:t>Harvard Business Review</w:t>
            </w:r>
            <w:r w:rsidR="00EE07FF" w:rsidRPr="005521B7">
              <w:rPr>
                <w:rFonts w:eastAsia="Calibri"/>
                <w:sz w:val="20"/>
                <w:szCs w:val="20"/>
                <w:lang w:val="en-US"/>
              </w:rPr>
              <w:t xml:space="preserve">. </w:t>
            </w:r>
            <w:proofErr w:type="spellStart"/>
            <w:r w:rsidR="00EE07FF" w:rsidRPr="005521B7">
              <w:rPr>
                <w:rFonts w:eastAsia="Calibri"/>
                <w:sz w:val="20"/>
                <w:szCs w:val="20"/>
                <w:lang w:val="en-US"/>
              </w:rPr>
              <w:t>Wybrane</w:t>
            </w:r>
            <w:proofErr w:type="spellEnd"/>
            <w:r w:rsidR="00EE07FF" w:rsidRPr="005521B7">
              <w:rPr>
                <w:rFonts w:eastAsia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E07FF" w:rsidRPr="005521B7">
              <w:rPr>
                <w:rFonts w:eastAsia="Calibri"/>
                <w:sz w:val="20"/>
                <w:szCs w:val="20"/>
                <w:lang w:val="en-US"/>
              </w:rPr>
              <w:t>artykuły</w:t>
            </w:r>
            <w:proofErr w:type="spellEnd"/>
            <w:r w:rsidR="00EE07FF" w:rsidRPr="005521B7">
              <w:rPr>
                <w:rFonts w:eastAsia="Calibri"/>
                <w:sz w:val="20"/>
                <w:szCs w:val="20"/>
                <w:lang w:val="en-US"/>
              </w:rPr>
              <w:t>.</w:t>
            </w:r>
          </w:p>
          <w:p w14:paraId="4615EAC3" w14:textId="77777777" w:rsidR="00F16028" w:rsidRPr="005521B7" w:rsidRDefault="00786681" w:rsidP="00872B0E">
            <w:pPr>
              <w:tabs>
                <w:tab w:val="num" w:pos="501"/>
              </w:tabs>
              <w:ind w:left="357" w:right="567" w:hanging="357"/>
              <w:jc w:val="both"/>
              <w:rPr>
                <w:rFonts w:eastAsia="Calibri"/>
                <w:sz w:val="20"/>
                <w:szCs w:val="20"/>
              </w:rPr>
            </w:pPr>
            <w:r w:rsidRPr="005521B7">
              <w:rPr>
                <w:spacing w:val="-4"/>
                <w:sz w:val="20"/>
                <w:szCs w:val="20"/>
                <w:lang w:eastAsia="pl-PL"/>
              </w:rPr>
              <w:t>[3]</w:t>
            </w:r>
            <w:r w:rsidR="00D33C48" w:rsidRPr="005521B7">
              <w:rPr>
                <w:spacing w:val="-4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D33C48" w:rsidRPr="005521B7">
              <w:rPr>
                <w:spacing w:val="-4"/>
                <w:sz w:val="20"/>
                <w:szCs w:val="20"/>
                <w:lang w:eastAsia="pl-PL"/>
              </w:rPr>
              <w:t>Heszen</w:t>
            </w:r>
            <w:proofErr w:type="spellEnd"/>
            <w:r w:rsidR="00D33C48" w:rsidRPr="005521B7">
              <w:rPr>
                <w:spacing w:val="-4"/>
                <w:sz w:val="20"/>
                <w:szCs w:val="20"/>
                <w:lang w:eastAsia="pl-PL"/>
              </w:rPr>
              <w:t xml:space="preserve">, I., (2022). </w:t>
            </w:r>
            <w:r w:rsidR="00D33C48" w:rsidRPr="005521B7">
              <w:rPr>
                <w:i/>
                <w:iCs/>
                <w:spacing w:val="-4"/>
                <w:sz w:val="20"/>
                <w:szCs w:val="20"/>
                <w:lang w:eastAsia="pl-PL"/>
              </w:rPr>
              <w:t xml:space="preserve">Psychologia stresu. Korzystne i niekorzystne skutki stresu. </w:t>
            </w:r>
            <w:r w:rsidR="00D33C48" w:rsidRPr="005521B7">
              <w:rPr>
                <w:rFonts w:eastAsia="Calibri"/>
                <w:sz w:val="20"/>
                <w:szCs w:val="20"/>
                <w:highlight w:val="white"/>
              </w:rPr>
              <w:t>Wydawnictwo Naukowe PWN</w:t>
            </w:r>
          </w:p>
          <w:p w14:paraId="51DC150E" w14:textId="5DACEA20" w:rsidR="00786681" w:rsidRPr="005521B7" w:rsidRDefault="00786681" w:rsidP="00872B0E">
            <w:pPr>
              <w:tabs>
                <w:tab w:val="num" w:pos="501"/>
              </w:tabs>
              <w:ind w:left="357" w:right="567" w:hanging="357"/>
              <w:jc w:val="both"/>
              <w:rPr>
                <w:spacing w:val="-4"/>
                <w:sz w:val="20"/>
                <w:szCs w:val="20"/>
                <w:lang w:eastAsia="pl-PL"/>
              </w:rPr>
            </w:pPr>
            <w:r w:rsidRPr="005521B7">
              <w:rPr>
                <w:rFonts w:eastAsia="Calibri"/>
                <w:sz w:val="20"/>
                <w:szCs w:val="20"/>
              </w:rPr>
              <w:t xml:space="preserve">[4] </w:t>
            </w:r>
            <w:r w:rsidR="00D33C48" w:rsidRPr="005521B7">
              <w:rPr>
                <w:spacing w:val="-4"/>
                <w:sz w:val="20"/>
                <w:szCs w:val="20"/>
                <w:lang w:eastAsia="pl-PL"/>
              </w:rPr>
              <w:t xml:space="preserve">Kozioł-Nadolna, K. (2022). </w:t>
            </w:r>
            <w:r w:rsidR="00D33C48" w:rsidRPr="005521B7">
              <w:rPr>
                <w:i/>
                <w:iCs/>
                <w:spacing w:val="-4"/>
                <w:sz w:val="20"/>
                <w:szCs w:val="20"/>
                <w:lang w:eastAsia="pl-PL"/>
              </w:rPr>
              <w:t>Przywództwo a innowacyjność w organizacji.</w:t>
            </w:r>
            <w:r w:rsidR="00D33C48" w:rsidRPr="005521B7">
              <w:rPr>
                <w:spacing w:val="-4"/>
                <w:sz w:val="20"/>
                <w:szCs w:val="20"/>
                <w:lang w:eastAsia="pl-PL"/>
              </w:rPr>
              <w:t xml:space="preserve"> Warszawa: </w:t>
            </w:r>
            <w:proofErr w:type="spellStart"/>
            <w:r w:rsidR="00D33C48" w:rsidRPr="005521B7">
              <w:rPr>
                <w:spacing w:val="-4"/>
                <w:sz w:val="20"/>
                <w:szCs w:val="20"/>
                <w:lang w:eastAsia="pl-PL"/>
              </w:rPr>
              <w:t>Difin</w:t>
            </w:r>
            <w:proofErr w:type="spellEnd"/>
          </w:p>
          <w:p w14:paraId="4D9EA72A" w14:textId="1B0F7FD0" w:rsidR="00EE07FF" w:rsidRPr="005521B7" w:rsidRDefault="00EE07FF" w:rsidP="00872B0E">
            <w:pPr>
              <w:tabs>
                <w:tab w:val="num" w:pos="501"/>
              </w:tabs>
              <w:ind w:left="357" w:right="567" w:hanging="357"/>
              <w:jc w:val="both"/>
              <w:rPr>
                <w:rFonts w:eastAsia="Calibri"/>
                <w:sz w:val="20"/>
                <w:szCs w:val="20"/>
              </w:rPr>
            </w:pPr>
            <w:r w:rsidRPr="005521B7">
              <w:rPr>
                <w:spacing w:val="-4"/>
                <w:sz w:val="20"/>
                <w:szCs w:val="20"/>
                <w:lang w:eastAsia="pl-PL"/>
              </w:rPr>
              <w:t xml:space="preserve">[5] MIT Sloan Management </w:t>
            </w:r>
            <w:proofErr w:type="spellStart"/>
            <w:r w:rsidRPr="005521B7">
              <w:rPr>
                <w:spacing w:val="-4"/>
                <w:sz w:val="20"/>
                <w:szCs w:val="20"/>
                <w:lang w:eastAsia="pl-PL"/>
              </w:rPr>
              <w:t>Review</w:t>
            </w:r>
            <w:proofErr w:type="spellEnd"/>
            <w:r w:rsidRPr="005521B7">
              <w:rPr>
                <w:spacing w:val="-4"/>
                <w:sz w:val="20"/>
                <w:szCs w:val="20"/>
                <w:lang w:eastAsia="pl-PL"/>
              </w:rPr>
              <w:t xml:space="preserve"> Polska. Wybrane artykuły.</w:t>
            </w:r>
          </w:p>
          <w:p w14:paraId="121750F3" w14:textId="54980451" w:rsidR="00161262" w:rsidRPr="005521B7" w:rsidRDefault="00161262" w:rsidP="00872B0E">
            <w:pPr>
              <w:tabs>
                <w:tab w:val="num" w:pos="501"/>
              </w:tabs>
              <w:ind w:left="357" w:right="567" w:hanging="357"/>
              <w:jc w:val="both"/>
              <w:rPr>
                <w:color w:val="2C2C2C"/>
                <w:sz w:val="20"/>
                <w:szCs w:val="20"/>
              </w:rPr>
            </w:pPr>
            <w:r w:rsidRPr="005521B7">
              <w:rPr>
                <w:spacing w:val="-4"/>
                <w:sz w:val="20"/>
                <w:szCs w:val="20"/>
                <w:lang w:eastAsia="pl-PL"/>
              </w:rPr>
              <w:t xml:space="preserve">[6] </w:t>
            </w:r>
            <w:proofErr w:type="spellStart"/>
            <w:r w:rsidR="00D33C48" w:rsidRPr="005521B7">
              <w:rPr>
                <w:spacing w:val="-4"/>
                <w:sz w:val="20"/>
                <w:szCs w:val="20"/>
                <w:lang w:eastAsia="pl-PL"/>
              </w:rPr>
              <w:t>Sinek</w:t>
            </w:r>
            <w:proofErr w:type="spellEnd"/>
            <w:r w:rsidR="00D33C48" w:rsidRPr="005521B7">
              <w:rPr>
                <w:spacing w:val="-4"/>
                <w:sz w:val="20"/>
                <w:szCs w:val="20"/>
                <w:lang w:eastAsia="pl-PL"/>
              </w:rPr>
              <w:t xml:space="preserve">, S., (2014). </w:t>
            </w:r>
            <w:r w:rsidR="00D33C48" w:rsidRPr="005521B7">
              <w:rPr>
                <w:i/>
                <w:iCs/>
                <w:color w:val="2C2C2C"/>
                <w:sz w:val="20"/>
                <w:szCs w:val="20"/>
              </w:rPr>
              <w:t>Liderzy jedzą na końcu. Dlaczego niektóre zespoły potrafią świetnie współpracować, a inne nie</w:t>
            </w:r>
            <w:r w:rsidR="00D33C48" w:rsidRPr="005521B7">
              <w:rPr>
                <w:color w:val="2C2C2C"/>
                <w:sz w:val="20"/>
                <w:szCs w:val="20"/>
              </w:rPr>
              <w:t xml:space="preserve">. Warszawa: </w:t>
            </w:r>
            <w:proofErr w:type="spellStart"/>
            <w:r w:rsidR="00D33C48" w:rsidRPr="005521B7">
              <w:rPr>
                <w:color w:val="2C2C2C"/>
                <w:sz w:val="20"/>
                <w:szCs w:val="20"/>
              </w:rPr>
              <w:t>Onepress</w:t>
            </w:r>
            <w:proofErr w:type="spellEnd"/>
          </w:p>
          <w:p w14:paraId="66EA82CC" w14:textId="4752EB4E" w:rsidR="00EE07FF" w:rsidRPr="005521B7" w:rsidRDefault="00EE07FF" w:rsidP="00B742ED">
            <w:pPr>
              <w:tabs>
                <w:tab w:val="num" w:pos="501"/>
              </w:tabs>
              <w:ind w:left="360" w:right="567" w:hanging="360"/>
              <w:jc w:val="both"/>
              <w:rPr>
                <w:rFonts w:eastAsia="Calibri"/>
                <w:sz w:val="20"/>
                <w:szCs w:val="20"/>
              </w:rPr>
            </w:pPr>
            <w:r w:rsidRPr="005521B7">
              <w:rPr>
                <w:rFonts w:eastAsia="Calibri"/>
                <w:sz w:val="20"/>
                <w:szCs w:val="20"/>
              </w:rPr>
              <w:t xml:space="preserve">[7] Sęk, H., (2022). </w:t>
            </w:r>
            <w:r w:rsidRPr="005521B7">
              <w:rPr>
                <w:rFonts w:eastAsia="Calibri"/>
                <w:i/>
                <w:iCs/>
                <w:sz w:val="20"/>
                <w:szCs w:val="20"/>
              </w:rPr>
              <w:t xml:space="preserve">Wypalenie zawodowe. Przyczyny i zapobieganie. </w:t>
            </w:r>
            <w:r w:rsidRPr="005521B7">
              <w:rPr>
                <w:rFonts w:eastAsia="Calibri"/>
                <w:sz w:val="20"/>
                <w:szCs w:val="20"/>
                <w:highlight w:val="white"/>
              </w:rPr>
              <w:t>Wydawnictwo Naukowe PWN</w:t>
            </w:r>
            <w:r w:rsidRPr="005521B7">
              <w:rPr>
                <w:rFonts w:eastAsia="Calibri"/>
                <w:sz w:val="20"/>
                <w:szCs w:val="20"/>
              </w:rPr>
              <w:t>.</w:t>
            </w:r>
          </w:p>
          <w:p w14:paraId="23892404" w14:textId="3F269C9C" w:rsidR="00A06666" w:rsidRPr="005521B7" w:rsidRDefault="00A06666" w:rsidP="00872B0E">
            <w:pPr>
              <w:pStyle w:val="Nagwek1"/>
              <w:shd w:val="clear" w:color="auto" w:fill="FFFFFF"/>
              <w:ind w:left="357" w:hanging="357"/>
              <w:rPr>
                <w:b w:val="0"/>
                <w:bCs w:val="0"/>
                <w:color w:val="2C2C2C"/>
                <w:sz w:val="20"/>
                <w:szCs w:val="20"/>
              </w:rPr>
            </w:pPr>
            <w:r w:rsidRPr="005521B7">
              <w:rPr>
                <w:b w:val="0"/>
                <w:bCs w:val="0"/>
                <w:spacing w:val="-4"/>
                <w:sz w:val="20"/>
                <w:szCs w:val="20"/>
                <w:lang w:eastAsia="pl-PL"/>
              </w:rPr>
              <w:t>[</w:t>
            </w:r>
            <w:r w:rsidR="00B742ED" w:rsidRPr="005521B7">
              <w:rPr>
                <w:b w:val="0"/>
                <w:bCs w:val="0"/>
                <w:spacing w:val="-4"/>
                <w:sz w:val="20"/>
                <w:szCs w:val="20"/>
                <w:lang w:eastAsia="pl-PL"/>
              </w:rPr>
              <w:t>8</w:t>
            </w:r>
            <w:r w:rsidRPr="005521B7">
              <w:rPr>
                <w:b w:val="0"/>
                <w:bCs w:val="0"/>
                <w:spacing w:val="-4"/>
                <w:sz w:val="20"/>
                <w:szCs w:val="20"/>
                <w:lang w:eastAsia="pl-PL"/>
              </w:rPr>
              <w:t xml:space="preserve">] </w:t>
            </w:r>
            <w:r w:rsidR="00D33C48" w:rsidRPr="005521B7">
              <w:rPr>
                <w:b w:val="0"/>
                <w:bCs w:val="0"/>
                <w:spacing w:val="-4"/>
                <w:sz w:val="20"/>
                <w:szCs w:val="20"/>
                <w:lang w:eastAsia="pl-PL"/>
              </w:rPr>
              <w:t xml:space="preserve">Wiśniewska, M., (2021). </w:t>
            </w:r>
            <w:r w:rsidR="00D33C48" w:rsidRPr="005521B7">
              <w:rPr>
                <w:b w:val="0"/>
                <w:bCs w:val="0"/>
                <w:i/>
                <w:iCs/>
                <w:spacing w:val="-4"/>
                <w:sz w:val="20"/>
                <w:szCs w:val="20"/>
                <w:lang w:eastAsia="pl-PL"/>
              </w:rPr>
              <w:t xml:space="preserve">Anatomia przywództwa charyzmatycznego. </w:t>
            </w:r>
            <w:r w:rsidR="00D33C48" w:rsidRPr="005521B7">
              <w:rPr>
                <w:b w:val="0"/>
                <w:bCs w:val="0"/>
                <w:spacing w:val="-4"/>
                <w:sz w:val="20"/>
                <w:szCs w:val="20"/>
                <w:lang w:eastAsia="pl-PL"/>
              </w:rPr>
              <w:t>Warszawa: Wydawnictwa Uniwersytetu Warszawskiego</w:t>
            </w:r>
          </w:p>
          <w:p w14:paraId="1C32209F" w14:textId="09DDDBC2" w:rsidR="00A06666" w:rsidRPr="005521B7" w:rsidRDefault="00A06666" w:rsidP="00872B0E">
            <w:pPr>
              <w:pStyle w:val="Nagwek1"/>
              <w:shd w:val="clear" w:color="auto" w:fill="FFFFFF"/>
              <w:ind w:left="357" w:hanging="357"/>
              <w:rPr>
                <w:b w:val="0"/>
                <w:bCs w:val="0"/>
                <w:color w:val="2C2C2C"/>
                <w:sz w:val="20"/>
                <w:szCs w:val="20"/>
              </w:rPr>
            </w:pPr>
          </w:p>
        </w:tc>
      </w:tr>
      <w:tr w:rsidR="009A3831" w:rsidRPr="005521B7" w14:paraId="62086CDB" w14:textId="77777777" w:rsidTr="005521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9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9622E" w14:textId="77777777" w:rsidR="009A3831" w:rsidRPr="005521B7" w:rsidRDefault="00C84573">
            <w:pPr>
              <w:snapToGrid w:val="0"/>
              <w:rPr>
                <w:b/>
                <w:bCs/>
                <w:sz w:val="20"/>
                <w:szCs w:val="20"/>
              </w:rPr>
            </w:pPr>
            <w:r w:rsidRPr="005521B7">
              <w:rPr>
                <w:b/>
                <w:bCs/>
                <w:sz w:val="20"/>
                <w:szCs w:val="20"/>
              </w:rPr>
              <w:t xml:space="preserve">OPIEKUN </w:t>
            </w:r>
            <w:r w:rsidR="009A3831" w:rsidRPr="005521B7">
              <w:rPr>
                <w:b/>
                <w:bCs/>
                <w:sz w:val="20"/>
                <w:szCs w:val="20"/>
              </w:rPr>
              <w:t>PRZEDMIOT</w:t>
            </w:r>
            <w:r w:rsidRPr="005521B7">
              <w:rPr>
                <w:b/>
                <w:bCs/>
                <w:sz w:val="20"/>
                <w:szCs w:val="20"/>
              </w:rPr>
              <w:t>U</w:t>
            </w:r>
            <w:r w:rsidR="009A3831" w:rsidRPr="005521B7">
              <w:rPr>
                <w:b/>
                <w:bCs/>
                <w:sz w:val="20"/>
                <w:szCs w:val="20"/>
              </w:rPr>
              <w:t xml:space="preserve"> (IMIĘ, NAZWISKO, ADRES E-MAIL)</w:t>
            </w:r>
          </w:p>
        </w:tc>
      </w:tr>
      <w:tr w:rsidR="009A3831" w:rsidRPr="005521B7" w14:paraId="068504B2" w14:textId="77777777" w:rsidTr="005521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375"/>
        </w:trPr>
        <w:tc>
          <w:tcPr>
            <w:tcW w:w="9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E0221" w14:textId="77777777" w:rsidR="009A3831" w:rsidRPr="005521B7" w:rsidRDefault="00EE07FF" w:rsidP="007F252E">
            <w:pPr>
              <w:snapToGrid w:val="0"/>
              <w:ind w:left="360"/>
              <w:rPr>
                <w:b/>
                <w:bCs/>
                <w:sz w:val="20"/>
                <w:szCs w:val="20"/>
              </w:rPr>
            </w:pPr>
            <w:r w:rsidRPr="005521B7">
              <w:rPr>
                <w:b/>
                <w:bCs/>
                <w:sz w:val="20"/>
                <w:szCs w:val="20"/>
              </w:rPr>
              <w:t xml:space="preserve">Opiekun przedmiotu: </w:t>
            </w:r>
            <w:r w:rsidR="00FC706A" w:rsidRPr="005521B7">
              <w:rPr>
                <w:b/>
                <w:bCs/>
                <w:sz w:val="20"/>
                <w:szCs w:val="20"/>
              </w:rPr>
              <w:t>Jolanta Babiak</w:t>
            </w:r>
            <w:r w:rsidR="007F252E" w:rsidRPr="005521B7">
              <w:rPr>
                <w:b/>
                <w:bCs/>
                <w:sz w:val="20"/>
                <w:szCs w:val="20"/>
              </w:rPr>
              <w:t xml:space="preserve"> </w:t>
            </w:r>
            <w:hyperlink r:id="rId11" w:history="1">
              <w:r w:rsidR="00872B0E" w:rsidRPr="005521B7">
                <w:rPr>
                  <w:rStyle w:val="Hipercze"/>
                  <w:b/>
                  <w:bCs/>
                  <w:color w:val="auto"/>
                  <w:sz w:val="20"/>
                  <w:szCs w:val="20"/>
                </w:rPr>
                <w:t>jolanta.babiak@pwr.edu.pl</w:t>
              </w:r>
            </w:hyperlink>
            <w:r w:rsidR="00872B0E" w:rsidRPr="005521B7">
              <w:rPr>
                <w:b/>
                <w:bCs/>
                <w:sz w:val="20"/>
                <w:szCs w:val="20"/>
              </w:rPr>
              <w:t xml:space="preserve"> </w:t>
            </w:r>
          </w:p>
          <w:p w14:paraId="068B17A4" w14:textId="77777777" w:rsidR="00683014" w:rsidRPr="005521B7" w:rsidRDefault="00EE07FF" w:rsidP="00683014">
            <w:pPr>
              <w:snapToGrid w:val="0"/>
              <w:ind w:left="360"/>
              <w:rPr>
                <w:b/>
                <w:bCs/>
                <w:sz w:val="20"/>
                <w:szCs w:val="20"/>
              </w:rPr>
            </w:pPr>
            <w:r w:rsidRPr="005521B7">
              <w:rPr>
                <w:b/>
                <w:bCs/>
                <w:sz w:val="20"/>
                <w:szCs w:val="20"/>
              </w:rPr>
              <w:t>Realizacja przedmiotu</w:t>
            </w:r>
            <w:r w:rsidR="00683014" w:rsidRPr="005521B7">
              <w:rPr>
                <w:b/>
                <w:bCs/>
                <w:sz w:val="20"/>
                <w:szCs w:val="20"/>
              </w:rPr>
              <w:t xml:space="preserve">/inni prowadzący: </w:t>
            </w:r>
          </w:p>
          <w:p w14:paraId="55FA7EA2" w14:textId="2C063E27" w:rsidR="00683014" w:rsidRPr="005521B7" w:rsidRDefault="00683014" w:rsidP="00683014">
            <w:pPr>
              <w:snapToGrid w:val="0"/>
              <w:ind w:left="360"/>
              <w:rPr>
                <w:b/>
                <w:bCs/>
                <w:sz w:val="20"/>
                <w:szCs w:val="20"/>
              </w:rPr>
            </w:pPr>
            <w:r w:rsidRPr="005521B7">
              <w:rPr>
                <w:b/>
                <w:bCs/>
                <w:sz w:val="20"/>
                <w:szCs w:val="20"/>
              </w:rPr>
              <w:t xml:space="preserve">Beata </w:t>
            </w:r>
            <w:proofErr w:type="spellStart"/>
            <w:r w:rsidRPr="005521B7">
              <w:rPr>
                <w:b/>
                <w:bCs/>
                <w:sz w:val="20"/>
                <w:szCs w:val="20"/>
              </w:rPr>
              <w:t>Bajcar</w:t>
            </w:r>
            <w:proofErr w:type="spellEnd"/>
            <w:r w:rsidRPr="005521B7">
              <w:rPr>
                <w:b/>
                <w:bCs/>
                <w:sz w:val="20"/>
                <w:szCs w:val="20"/>
              </w:rPr>
              <w:t xml:space="preserve"> </w:t>
            </w:r>
            <w:hyperlink r:id="rId12" w:history="1">
              <w:r w:rsidRPr="005521B7">
                <w:rPr>
                  <w:rStyle w:val="Hipercze"/>
                  <w:b/>
                  <w:bCs/>
                  <w:color w:val="auto"/>
                  <w:sz w:val="20"/>
                  <w:szCs w:val="20"/>
                </w:rPr>
                <w:t>beata.bajcar@pwr.edu.pl</w:t>
              </w:r>
            </w:hyperlink>
          </w:p>
          <w:p w14:paraId="05D8EE90" w14:textId="6BF9B7A9" w:rsidR="00683014" w:rsidRPr="005521B7" w:rsidRDefault="00683014" w:rsidP="00683014">
            <w:pPr>
              <w:snapToGrid w:val="0"/>
              <w:rPr>
                <w:b/>
                <w:bCs/>
                <w:sz w:val="20"/>
                <w:szCs w:val="20"/>
              </w:rPr>
            </w:pPr>
            <w:r w:rsidRPr="005521B7">
              <w:rPr>
                <w:b/>
                <w:bCs/>
                <w:sz w:val="20"/>
                <w:szCs w:val="20"/>
              </w:rPr>
              <w:t xml:space="preserve">      Anna Borkowska </w:t>
            </w:r>
            <w:hyperlink r:id="rId13" w:history="1">
              <w:r w:rsidRPr="005521B7">
                <w:rPr>
                  <w:rStyle w:val="Hipercze"/>
                  <w:b/>
                  <w:bCs/>
                  <w:color w:val="auto"/>
                  <w:sz w:val="20"/>
                  <w:szCs w:val="20"/>
                </w:rPr>
                <w:t>anna.borkowska@pwr.edu.pl</w:t>
              </w:r>
            </w:hyperlink>
          </w:p>
          <w:p w14:paraId="6E44B864" w14:textId="1FC07968" w:rsidR="00683014" w:rsidRPr="005521B7" w:rsidRDefault="00683014" w:rsidP="00683014">
            <w:pPr>
              <w:snapToGrid w:val="0"/>
              <w:rPr>
                <w:rStyle w:val="Hipercze"/>
                <w:b/>
                <w:bCs/>
                <w:color w:val="auto"/>
                <w:sz w:val="20"/>
                <w:szCs w:val="20"/>
              </w:rPr>
            </w:pPr>
            <w:r w:rsidRPr="005521B7">
              <w:rPr>
                <w:b/>
                <w:bCs/>
                <w:sz w:val="20"/>
                <w:szCs w:val="20"/>
              </w:rPr>
              <w:t xml:space="preserve">      Michał Kłosowski </w:t>
            </w:r>
            <w:hyperlink r:id="rId14" w:history="1">
              <w:r w:rsidRPr="005521B7">
                <w:rPr>
                  <w:rStyle w:val="Hipercze"/>
                  <w:b/>
                  <w:bCs/>
                  <w:color w:val="auto"/>
                  <w:sz w:val="20"/>
                  <w:szCs w:val="20"/>
                </w:rPr>
                <w:t>michal.klosowski@pwr.edu.pl</w:t>
              </w:r>
            </w:hyperlink>
          </w:p>
          <w:p w14:paraId="7844E7FE" w14:textId="5B15C1A4" w:rsidR="00EE07FF" w:rsidRPr="005521B7" w:rsidRDefault="00797F09" w:rsidP="005521B7">
            <w:pPr>
              <w:snapToGrid w:val="0"/>
              <w:rPr>
                <w:b/>
                <w:bCs/>
                <w:sz w:val="20"/>
                <w:szCs w:val="20"/>
              </w:rPr>
            </w:pPr>
            <w:r w:rsidRPr="005521B7">
              <w:rPr>
                <w:b/>
                <w:bCs/>
                <w:sz w:val="20"/>
                <w:szCs w:val="20"/>
              </w:rPr>
              <w:t xml:space="preserve">      Jolanta Maj </w:t>
            </w:r>
            <w:hyperlink r:id="rId15" w:history="1">
              <w:r w:rsidRPr="005521B7">
                <w:rPr>
                  <w:rStyle w:val="Hipercze"/>
                  <w:b/>
                  <w:bCs/>
                  <w:color w:val="auto"/>
                  <w:sz w:val="20"/>
                  <w:szCs w:val="20"/>
                </w:rPr>
                <w:t>jolanta.maj@pwr.edu.pl</w:t>
              </w:r>
            </w:hyperlink>
          </w:p>
        </w:tc>
      </w:tr>
    </w:tbl>
    <w:p w14:paraId="3811D93C" w14:textId="77777777" w:rsidR="00CB759A" w:rsidRPr="005521B7" w:rsidRDefault="00CB759A" w:rsidP="00EF2200">
      <w:pPr>
        <w:pStyle w:val="Nagwek3"/>
        <w:numPr>
          <w:ilvl w:val="0"/>
          <w:numId w:val="0"/>
        </w:numPr>
        <w:jc w:val="left"/>
        <w:rPr>
          <w:sz w:val="20"/>
          <w:szCs w:val="20"/>
        </w:rPr>
      </w:pPr>
    </w:p>
    <w:p w14:paraId="1FC7B1F5" w14:textId="77777777" w:rsidR="000C0B53" w:rsidRPr="005521B7" w:rsidRDefault="000C0B53" w:rsidP="000C0B53">
      <w:pPr>
        <w:rPr>
          <w:sz w:val="20"/>
          <w:szCs w:val="20"/>
        </w:rPr>
      </w:pPr>
    </w:p>
    <w:sectPr w:rsidR="000C0B53" w:rsidRPr="005521B7" w:rsidSect="00D0324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8" w:right="1418" w:bottom="1135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D060D" w14:textId="77777777" w:rsidR="003775D3" w:rsidRDefault="003775D3">
      <w:r>
        <w:separator/>
      </w:r>
    </w:p>
  </w:endnote>
  <w:endnote w:type="continuationSeparator" w:id="0">
    <w:p w14:paraId="13C8E1D5" w14:textId="77777777" w:rsidR="003775D3" w:rsidRDefault="00377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5D9CE" w14:textId="77777777" w:rsidR="00681D16" w:rsidRDefault="00681D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182E0" w14:textId="77777777" w:rsidR="005C6F14" w:rsidRDefault="005C6F14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5D631" w14:textId="77777777" w:rsidR="00681D16" w:rsidRDefault="00681D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F2114" w14:textId="77777777" w:rsidR="003775D3" w:rsidRDefault="003775D3">
      <w:r>
        <w:separator/>
      </w:r>
    </w:p>
  </w:footnote>
  <w:footnote w:type="continuationSeparator" w:id="0">
    <w:p w14:paraId="06F2E223" w14:textId="77777777" w:rsidR="003775D3" w:rsidRDefault="00377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F6432" w14:textId="77777777" w:rsidR="00681D16" w:rsidRDefault="00681D1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CC0E5" w14:textId="77777777" w:rsidR="00681D16" w:rsidRDefault="00681D1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14440" w14:textId="77777777" w:rsidR="00681D16" w:rsidRDefault="00681D1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0917CD"/>
    <w:multiLevelType w:val="hybridMultilevel"/>
    <w:tmpl w:val="980A3372"/>
    <w:lvl w:ilvl="0" w:tplc="50DC6E00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B020A3"/>
    <w:multiLevelType w:val="hybridMultilevel"/>
    <w:tmpl w:val="AD88D1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4E7A73"/>
    <w:multiLevelType w:val="hybridMultilevel"/>
    <w:tmpl w:val="CB7A95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F064028"/>
    <w:multiLevelType w:val="hybridMultilevel"/>
    <w:tmpl w:val="E0C6A07C"/>
    <w:lvl w:ilvl="0" w:tplc="50DC6E00">
      <w:start w:val="1"/>
      <w:numFmt w:val="decimal"/>
      <w:lvlText w:val="[%1] 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8" w15:restartNumberingAfterBreak="0">
    <w:nsid w:val="6CEC699D"/>
    <w:multiLevelType w:val="hybridMultilevel"/>
    <w:tmpl w:val="D5DCDC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5"/>
  </w:num>
  <w:num w:numId="8">
    <w:abstractNumId w:val="8"/>
  </w:num>
  <w:num w:numId="9">
    <w:abstractNumId w:val="6"/>
  </w:num>
  <w:num w:numId="10">
    <w:abstractNumId w:val="17"/>
  </w:num>
  <w:num w:numId="11">
    <w:abstractNumId w:val="16"/>
  </w:num>
  <w:num w:numId="12">
    <w:abstractNumId w:val="19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20"/>
  </w:num>
  <w:num w:numId="17">
    <w:abstractNumId w:val="10"/>
  </w:num>
  <w:num w:numId="18">
    <w:abstractNumId w:val="12"/>
  </w:num>
  <w:num w:numId="19">
    <w:abstractNumId w:val="14"/>
  </w:num>
  <w:num w:numId="20">
    <w:abstractNumId w:val="18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LU0NDM2Nja3MDE0tTBS0lEKTi0uzszPAymwrAUA2E1UmywAAAA="/>
  </w:docVars>
  <w:rsids>
    <w:rsidRoot w:val="006D53FB"/>
    <w:rsid w:val="00006FAC"/>
    <w:rsid w:val="000135BE"/>
    <w:rsid w:val="00013CF7"/>
    <w:rsid w:val="00014640"/>
    <w:rsid w:val="000156A0"/>
    <w:rsid w:val="00015B93"/>
    <w:rsid w:val="00034144"/>
    <w:rsid w:val="00041381"/>
    <w:rsid w:val="00054669"/>
    <w:rsid w:val="00056291"/>
    <w:rsid w:val="00067B47"/>
    <w:rsid w:val="000757F3"/>
    <w:rsid w:val="00084262"/>
    <w:rsid w:val="00095840"/>
    <w:rsid w:val="000962B6"/>
    <w:rsid w:val="000A0315"/>
    <w:rsid w:val="000A2D82"/>
    <w:rsid w:val="000A53EB"/>
    <w:rsid w:val="000A754B"/>
    <w:rsid w:val="000B2EDD"/>
    <w:rsid w:val="000C0B53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26D92"/>
    <w:rsid w:val="00157016"/>
    <w:rsid w:val="00161262"/>
    <w:rsid w:val="0016135A"/>
    <w:rsid w:val="00161417"/>
    <w:rsid w:val="00182C94"/>
    <w:rsid w:val="00193412"/>
    <w:rsid w:val="00195696"/>
    <w:rsid w:val="00195F9F"/>
    <w:rsid w:val="001A43C0"/>
    <w:rsid w:val="001B3BBB"/>
    <w:rsid w:val="001B6B2D"/>
    <w:rsid w:val="001D58E2"/>
    <w:rsid w:val="001E0D88"/>
    <w:rsid w:val="001E2442"/>
    <w:rsid w:val="001F3D5C"/>
    <w:rsid w:val="002023F4"/>
    <w:rsid w:val="0020624E"/>
    <w:rsid w:val="0021066E"/>
    <w:rsid w:val="00211963"/>
    <w:rsid w:val="00216C3F"/>
    <w:rsid w:val="00221A54"/>
    <w:rsid w:val="0023230F"/>
    <w:rsid w:val="00236A6A"/>
    <w:rsid w:val="00237DB0"/>
    <w:rsid w:val="00247E22"/>
    <w:rsid w:val="00250319"/>
    <w:rsid w:val="00252CBC"/>
    <w:rsid w:val="00252DBF"/>
    <w:rsid w:val="00254B57"/>
    <w:rsid w:val="0026083E"/>
    <w:rsid w:val="002823AA"/>
    <w:rsid w:val="00292BFC"/>
    <w:rsid w:val="002A358C"/>
    <w:rsid w:val="002A68D6"/>
    <w:rsid w:val="002B2B29"/>
    <w:rsid w:val="002B5912"/>
    <w:rsid w:val="002C13D6"/>
    <w:rsid w:val="002C4A38"/>
    <w:rsid w:val="002D7FF3"/>
    <w:rsid w:val="002E286E"/>
    <w:rsid w:val="002F46F4"/>
    <w:rsid w:val="003013A2"/>
    <w:rsid w:val="00312640"/>
    <w:rsid w:val="00321063"/>
    <w:rsid w:val="00330D51"/>
    <w:rsid w:val="003325BF"/>
    <w:rsid w:val="0033626A"/>
    <w:rsid w:val="00340C3D"/>
    <w:rsid w:val="0035317C"/>
    <w:rsid w:val="00361AB9"/>
    <w:rsid w:val="003775D3"/>
    <w:rsid w:val="003810E9"/>
    <w:rsid w:val="00383B1B"/>
    <w:rsid w:val="00390B75"/>
    <w:rsid w:val="0039623C"/>
    <w:rsid w:val="00396E24"/>
    <w:rsid w:val="003A3A03"/>
    <w:rsid w:val="003B0A30"/>
    <w:rsid w:val="003C37E7"/>
    <w:rsid w:val="003C650C"/>
    <w:rsid w:val="003F183E"/>
    <w:rsid w:val="003F5F77"/>
    <w:rsid w:val="004004BA"/>
    <w:rsid w:val="004061AF"/>
    <w:rsid w:val="00407B87"/>
    <w:rsid w:val="00427CC1"/>
    <w:rsid w:val="00434D81"/>
    <w:rsid w:val="00440E29"/>
    <w:rsid w:val="00445A01"/>
    <w:rsid w:val="00474FDF"/>
    <w:rsid w:val="00476124"/>
    <w:rsid w:val="00477042"/>
    <w:rsid w:val="00480AC6"/>
    <w:rsid w:val="00487489"/>
    <w:rsid w:val="00491FB0"/>
    <w:rsid w:val="004A69E4"/>
    <w:rsid w:val="004A7DEB"/>
    <w:rsid w:val="004A7FFC"/>
    <w:rsid w:val="004B2951"/>
    <w:rsid w:val="004C4B53"/>
    <w:rsid w:val="004D36CA"/>
    <w:rsid w:val="004D7607"/>
    <w:rsid w:val="00501550"/>
    <w:rsid w:val="005030BB"/>
    <w:rsid w:val="0050644A"/>
    <w:rsid w:val="00517163"/>
    <w:rsid w:val="00532BE7"/>
    <w:rsid w:val="005454F1"/>
    <w:rsid w:val="005475EE"/>
    <w:rsid w:val="005521B7"/>
    <w:rsid w:val="00556547"/>
    <w:rsid w:val="00562C35"/>
    <w:rsid w:val="00562E32"/>
    <w:rsid w:val="005732CA"/>
    <w:rsid w:val="005803E3"/>
    <w:rsid w:val="005813EF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603641"/>
    <w:rsid w:val="00603C29"/>
    <w:rsid w:val="00610F41"/>
    <w:rsid w:val="00621B56"/>
    <w:rsid w:val="00647238"/>
    <w:rsid w:val="00663BA2"/>
    <w:rsid w:val="00681D16"/>
    <w:rsid w:val="00683014"/>
    <w:rsid w:val="0068499A"/>
    <w:rsid w:val="006858A7"/>
    <w:rsid w:val="006B0D90"/>
    <w:rsid w:val="006B2173"/>
    <w:rsid w:val="006C22E1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30F3B"/>
    <w:rsid w:val="007333C4"/>
    <w:rsid w:val="007358EE"/>
    <w:rsid w:val="007513C4"/>
    <w:rsid w:val="00765B5D"/>
    <w:rsid w:val="007711F4"/>
    <w:rsid w:val="00783137"/>
    <w:rsid w:val="00786681"/>
    <w:rsid w:val="00794A39"/>
    <w:rsid w:val="00797F09"/>
    <w:rsid w:val="007B30F9"/>
    <w:rsid w:val="007C3397"/>
    <w:rsid w:val="007C6787"/>
    <w:rsid w:val="007C72CA"/>
    <w:rsid w:val="007D1760"/>
    <w:rsid w:val="007D46F8"/>
    <w:rsid w:val="007D5C79"/>
    <w:rsid w:val="007E4A4A"/>
    <w:rsid w:val="007F252E"/>
    <w:rsid w:val="008011DB"/>
    <w:rsid w:val="008112FE"/>
    <w:rsid w:val="00813723"/>
    <w:rsid w:val="00835D56"/>
    <w:rsid w:val="0085533D"/>
    <w:rsid w:val="008624E8"/>
    <w:rsid w:val="00872B0E"/>
    <w:rsid w:val="008730C1"/>
    <w:rsid w:val="00874AAA"/>
    <w:rsid w:val="00875BE6"/>
    <w:rsid w:val="008A0AE7"/>
    <w:rsid w:val="008B3399"/>
    <w:rsid w:val="008B5CE0"/>
    <w:rsid w:val="008C3907"/>
    <w:rsid w:val="008C4D57"/>
    <w:rsid w:val="008E6151"/>
    <w:rsid w:val="008F1AD2"/>
    <w:rsid w:val="008F5F86"/>
    <w:rsid w:val="00903A5F"/>
    <w:rsid w:val="0090770E"/>
    <w:rsid w:val="00915194"/>
    <w:rsid w:val="00937508"/>
    <w:rsid w:val="00937B03"/>
    <w:rsid w:val="00957CA7"/>
    <w:rsid w:val="009639EB"/>
    <w:rsid w:val="00965E7F"/>
    <w:rsid w:val="0096719C"/>
    <w:rsid w:val="009746C4"/>
    <w:rsid w:val="00977663"/>
    <w:rsid w:val="00984BD6"/>
    <w:rsid w:val="00990D32"/>
    <w:rsid w:val="009939D7"/>
    <w:rsid w:val="009A33BF"/>
    <w:rsid w:val="009A3831"/>
    <w:rsid w:val="009B4A43"/>
    <w:rsid w:val="009B74F0"/>
    <w:rsid w:val="009D49C5"/>
    <w:rsid w:val="009E23F5"/>
    <w:rsid w:val="009E431C"/>
    <w:rsid w:val="00A06666"/>
    <w:rsid w:val="00A12397"/>
    <w:rsid w:val="00A12B4B"/>
    <w:rsid w:val="00A309E9"/>
    <w:rsid w:val="00A341D9"/>
    <w:rsid w:val="00A405D5"/>
    <w:rsid w:val="00A56F6E"/>
    <w:rsid w:val="00A677CF"/>
    <w:rsid w:val="00A73274"/>
    <w:rsid w:val="00A83830"/>
    <w:rsid w:val="00AA1C24"/>
    <w:rsid w:val="00AA4D2B"/>
    <w:rsid w:val="00AB33CE"/>
    <w:rsid w:val="00AB78D3"/>
    <w:rsid w:val="00AC0C11"/>
    <w:rsid w:val="00AC4224"/>
    <w:rsid w:val="00AC6AEE"/>
    <w:rsid w:val="00AD643A"/>
    <w:rsid w:val="00AF505C"/>
    <w:rsid w:val="00B03744"/>
    <w:rsid w:val="00B1282C"/>
    <w:rsid w:val="00B3200B"/>
    <w:rsid w:val="00B33B19"/>
    <w:rsid w:val="00B3552F"/>
    <w:rsid w:val="00B43849"/>
    <w:rsid w:val="00B4771F"/>
    <w:rsid w:val="00B47D1F"/>
    <w:rsid w:val="00B53E01"/>
    <w:rsid w:val="00B67DBD"/>
    <w:rsid w:val="00B721DE"/>
    <w:rsid w:val="00B742ED"/>
    <w:rsid w:val="00B760D8"/>
    <w:rsid w:val="00B76475"/>
    <w:rsid w:val="00B972A9"/>
    <w:rsid w:val="00B975A9"/>
    <w:rsid w:val="00BA26EE"/>
    <w:rsid w:val="00BB1345"/>
    <w:rsid w:val="00BE27A3"/>
    <w:rsid w:val="00BF38AF"/>
    <w:rsid w:val="00BF5555"/>
    <w:rsid w:val="00C07BB2"/>
    <w:rsid w:val="00C1459D"/>
    <w:rsid w:val="00C16DC6"/>
    <w:rsid w:val="00C24AE7"/>
    <w:rsid w:val="00C35AC8"/>
    <w:rsid w:val="00C40469"/>
    <w:rsid w:val="00C44F4D"/>
    <w:rsid w:val="00C45CB2"/>
    <w:rsid w:val="00C54939"/>
    <w:rsid w:val="00C84573"/>
    <w:rsid w:val="00C87AD1"/>
    <w:rsid w:val="00CA5C4D"/>
    <w:rsid w:val="00CA7705"/>
    <w:rsid w:val="00CB6589"/>
    <w:rsid w:val="00CB759A"/>
    <w:rsid w:val="00CC204D"/>
    <w:rsid w:val="00CC35C0"/>
    <w:rsid w:val="00CC79B2"/>
    <w:rsid w:val="00CE0349"/>
    <w:rsid w:val="00CF0EBE"/>
    <w:rsid w:val="00D024CB"/>
    <w:rsid w:val="00D03241"/>
    <w:rsid w:val="00D10320"/>
    <w:rsid w:val="00D20755"/>
    <w:rsid w:val="00D218D8"/>
    <w:rsid w:val="00D32DE2"/>
    <w:rsid w:val="00D332B9"/>
    <w:rsid w:val="00D33C48"/>
    <w:rsid w:val="00D376AB"/>
    <w:rsid w:val="00D41AA2"/>
    <w:rsid w:val="00D552A5"/>
    <w:rsid w:val="00D74822"/>
    <w:rsid w:val="00D76C38"/>
    <w:rsid w:val="00D81453"/>
    <w:rsid w:val="00DA2E73"/>
    <w:rsid w:val="00DA525E"/>
    <w:rsid w:val="00DB58D8"/>
    <w:rsid w:val="00DB7C62"/>
    <w:rsid w:val="00DC16A5"/>
    <w:rsid w:val="00DC5082"/>
    <w:rsid w:val="00E022A7"/>
    <w:rsid w:val="00E051BD"/>
    <w:rsid w:val="00E17A37"/>
    <w:rsid w:val="00E261BE"/>
    <w:rsid w:val="00E40C64"/>
    <w:rsid w:val="00E4235B"/>
    <w:rsid w:val="00E525FA"/>
    <w:rsid w:val="00E52DD3"/>
    <w:rsid w:val="00E5380C"/>
    <w:rsid w:val="00E53CC2"/>
    <w:rsid w:val="00E646A1"/>
    <w:rsid w:val="00E76872"/>
    <w:rsid w:val="00EB330B"/>
    <w:rsid w:val="00EB41AE"/>
    <w:rsid w:val="00EC279C"/>
    <w:rsid w:val="00ED0D2C"/>
    <w:rsid w:val="00ED7792"/>
    <w:rsid w:val="00ED7A4C"/>
    <w:rsid w:val="00EE07FF"/>
    <w:rsid w:val="00EE3698"/>
    <w:rsid w:val="00EF1969"/>
    <w:rsid w:val="00EF2200"/>
    <w:rsid w:val="00EF221E"/>
    <w:rsid w:val="00EF2E0E"/>
    <w:rsid w:val="00F06760"/>
    <w:rsid w:val="00F107CB"/>
    <w:rsid w:val="00F138A7"/>
    <w:rsid w:val="00F16028"/>
    <w:rsid w:val="00F23EB3"/>
    <w:rsid w:val="00F25F78"/>
    <w:rsid w:val="00F300B3"/>
    <w:rsid w:val="00F33A26"/>
    <w:rsid w:val="00F4058A"/>
    <w:rsid w:val="00F47A1D"/>
    <w:rsid w:val="00F516A0"/>
    <w:rsid w:val="00F60A81"/>
    <w:rsid w:val="00F62928"/>
    <w:rsid w:val="00F631FD"/>
    <w:rsid w:val="00F64B62"/>
    <w:rsid w:val="00F65F5E"/>
    <w:rsid w:val="00F84BEE"/>
    <w:rsid w:val="00F86E74"/>
    <w:rsid w:val="00FA1A32"/>
    <w:rsid w:val="00FB2632"/>
    <w:rsid w:val="00FC0012"/>
    <w:rsid w:val="00FC3901"/>
    <w:rsid w:val="00FC706A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796F41C1"/>
  <w15:chartTrackingRefBased/>
  <w15:docId w15:val="{5F99FEC6-CECA-4B2D-8308-1448F02A3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7F252E"/>
    <w:rPr>
      <w:b/>
      <w:bCs/>
      <w:sz w:val="28"/>
      <w:szCs w:val="24"/>
      <w:lang w:eastAsia="ar-SA"/>
    </w:rPr>
  </w:style>
  <w:style w:type="character" w:styleId="Pogrubienie">
    <w:name w:val="Strong"/>
    <w:uiPriority w:val="22"/>
    <w:qFormat/>
    <w:rsid w:val="007F252E"/>
    <w:rPr>
      <w:b/>
      <w:bCs/>
    </w:rPr>
  </w:style>
  <w:style w:type="paragraph" w:styleId="NormalnyWeb">
    <w:name w:val="Normal (Web)"/>
    <w:basedOn w:val="Normalny"/>
    <w:uiPriority w:val="99"/>
    <w:unhideWhenUsed/>
    <w:rsid w:val="007F252E"/>
    <w:pPr>
      <w:suppressAutoHyphens w:val="0"/>
      <w:spacing w:before="100" w:beforeAutospacing="1" w:after="100" w:afterAutospacing="1"/>
    </w:pPr>
    <w:rPr>
      <w:lang w:val="en-US" w:eastAsia="en-US"/>
    </w:rPr>
  </w:style>
  <w:style w:type="paragraph" w:styleId="Poprawka">
    <w:name w:val="Revision"/>
    <w:hidden/>
    <w:uiPriority w:val="99"/>
    <w:semiHidden/>
    <w:rsid w:val="00F300B3"/>
    <w:rPr>
      <w:sz w:val="24"/>
      <w:szCs w:val="24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83014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2823AA"/>
    <w:rPr>
      <w:b/>
      <w:b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nna.borkowska@pwr.edu.pl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mailto:beata.bajcar@pwr.edu.pl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olanta.babiak@pwr.edu.pl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jolanta.maj@pwr.edu.pl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ichal.klosowski@pwr.edu.p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82526CBB3ADFB48AC9E4E35475650A0" ma:contentTypeVersion="0" ma:contentTypeDescription="Utwórz nowy dokument." ma:contentTypeScope="" ma:versionID="b66392e3aa5abf9060e6f2e7ebb77cf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d0a096fdcd835eace904039899b36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F89DBE-F0AF-49D6-A72D-E60E474390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6D8B22-FA0D-4914-B5B9-68876815DC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94BB0B-3924-44A2-82C0-8275826F82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BCF6A40-2F29-42D1-8A7C-6FA80871FCD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1326</Words>
  <Characters>7956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9264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Iwona Obiedzińska</cp:lastModifiedBy>
  <cp:revision>4</cp:revision>
  <cp:lastPrinted>2019-01-14T10:42:00Z</cp:lastPrinted>
  <dcterms:created xsi:type="dcterms:W3CDTF">2023-01-26T08:29:00Z</dcterms:created>
  <dcterms:modified xsi:type="dcterms:W3CDTF">2023-03-06T07:13:00Z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0x010100F82526CBB3ADFB48AC9E4E35475650A0</vt:lpwstr>
  </property>
</Properties>
</file>